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9EC8B" w14:textId="77777777" w:rsidR="003E794F" w:rsidRPr="00986169" w:rsidRDefault="003E794F" w:rsidP="003E794F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Муниципальное бюджетное общеобразовательное учреждение</w:t>
      </w:r>
    </w:p>
    <w:p w14:paraId="4F648A54" w14:textId="77777777" w:rsidR="003E794F" w:rsidRDefault="003E794F" w:rsidP="003E794F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гимназия г. Зернограда</w:t>
      </w:r>
    </w:p>
    <w:p w14:paraId="5F1B9FB1" w14:textId="77777777" w:rsidR="003E794F" w:rsidRDefault="003E794F" w:rsidP="003E794F">
      <w:pPr>
        <w:pStyle w:val="a4"/>
        <w:ind w:left="0"/>
        <w:rPr>
          <w:sz w:val="28"/>
          <w:szCs w:val="28"/>
        </w:rPr>
      </w:pPr>
    </w:p>
    <w:p w14:paraId="41CA27B6" w14:textId="77777777" w:rsidR="003E794F" w:rsidRPr="00A61B55" w:rsidRDefault="003E794F" w:rsidP="003E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 цифрового и гуманитарного профилей «Точка роста»</w:t>
      </w:r>
    </w:p>
    <w:p w14:paraId="036245DD" w14:textId="77777777" w:rsidR="003E794F" w:rsidRPr="00A61B55" w:rsidRDefault="003E794F" w:rsidP="003E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Andale Sans UI" w:hAnsi="Times New Roman" w:cs="Tahoma"/>
          <w:noProof/>
          <w:kern w:val="1"/>
          <w:sz w:val="24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2EE68F7" wp14:editId="2F3D9E61">
            <wp:simplePos x="0" y="0"/>
            <wp:positionH relativeFrom="column">
              <wp:posOffset>1214755</wp:posOffset>
            </wp:positionH>
            <wp:positionV relativeFrom="paragraph">
              <wp:posOffset>54610</wp:posOffset>
            </wp:positionV>
            <wp:extent cx="3827780" cy="1293379"/>
            <wp:effectExtent l="0" t="0" r="1270" b="2540"/>
            <wp:wrapTight wrapText="bothSides">
              <wp:wrapPolygon edited="0">
                <wp:start x="0" y="0"/>
                <wp:lineTo x="0" y="21324"/>
                <wp:lineTo x="21500" y="21324"/>
                <wp:lineTo x="215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--01--1024x34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7780" cy="12933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1EF378" w14:textId="77777777" w:rsidR="003E794F" w:rsidRPr="00A61B55" w:rsidRDefault="003E794F" w:rsidP="003E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A6F27AB" w14:textId="77777777" w:rsidR="003E794F" w:rsidRPr="00A61B55" w:rsidRDefault="003E794F" w:rsidP="003E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51CCAD" w14:textId="77777777" w:rsidR="003E794F" w:rsidRPr="00A61B55" w:rsidRDefault="003E794F" w:rsidP="003E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25BE91" w14:textId="77777777" w:rsidR="003E794F" w:rsidRPr="00A61B55" w:rsidRDefault="003E794F" w:rsidP="003E794F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  <w:r w:rsidRPr="00A61B55"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090CC9F3" w14:textId="661FACCF" w:rsidR="003E794F" w:rsidRDefault="003E794F" w:rsidP="003E794F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p w14:paraId="683568D3" w14:textId="64034882" w:rsidR="00784A7B" w:rsidRDefault="00784A7B" w:rsidP="003E794F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p w14:paraId="6D01859B" w14:textId="77777777" w:rsidR="00784A7B" w:rsidRPr="00A61B55" w:rsidRDefault="00784A7B" w:rsidP="003E794F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84A7B" w:rsidRPr="008C243A" w14:paraId="1C8A87B4" w14:textId="77777777" w:rsidTr="00784A7B">
        <w:tc>
          <w:tcPr>
            <w:tcW w:w="3114" w:type="dxa"/>
          </w:tcPr>
          <w:p w14:paraId="757156BF" w14:textId="77777777" w:rsidR="00784A7B" w:rsidRPr="0040209D" w:rsidRDefault="00784A7B" w:rsidP="00784A7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1819E084" w14:textId="77777777" w:rsidR="00784A7B" w:rsidRPr="008944ED" w:rsidRDefault="00784A7B" w:rsidP="00784A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гимназии г.Зернограда</w:t>
            </w:r>
          </w:p>
          <w:p w14:paraId="33C6D6A2" w14:textId="77777777" w:rsidR="00784A7B" w:rsidRDefault="00784A7B" w:rsidP="00784A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E24E4E8" w14:textId="77777777" w:rsidR="00784A7B" w:rsidRPr="008944ED" w:rsidRDefault="00784A7B" w:rsidP="00784A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Годовикова Г.А.</w:t>
            </w:r>
          </w:p>
          <w:p w14:paraId="186E933E" w14:textId="77777777" w:rsidR="00784A7B" w:rsidRDefault="00784A7B" w:rsidP="00784A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51367D8" w14:textId="77777777" w:rsidR="00784A7B" w:rsidRDefault="00784A7B" w:rsidP="00784A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5116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483BDC2" w14:textId="77777777" w:rsidR="00784A7B" w:rsidRPr="0040209D" w:rsidRDefault="00784A7B" w:rsidP="00784A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D1391B8" w14:textId="77777777" w:rsidR="00784A7B" w:rsidRPr="0040209D" w:rsidRDefault="00784A7B" w:rsidP="00784A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32CA1C4E" w14:textId="0984CDAD" w:rsidR="00784A7B" w:rsidRPr="008944ED" w:rsidRDefault="00784A7B" w:rsidP="00784A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ВР МБОУ гимназии г.Зернограда</w:t>
            </w:r>
          </w:p>
          <w:p w14:paraId="0EACBBB9" w14:textId="77777777" w:rsidR="00784A7B" w:rsidRDefault="00784A7B" w:rsidP="00784A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3AA6474" w14:textId="73E26B7E" w:rsidR="00784A7B" w:rsidRPr="008944ED" w:rsidRDefault="00784A7B" w:rsidP="00784A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О.Ю.</w:t>
            </w:r>
          </w:p>
          <w:p w14:paraId="0ADC6B1E" w14:textId="77777777" w:rsidR="00784A7B" w:rsidRDefault="00784A7B" w:rsidP="00784A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506217C" w14:textId="77777777" w:rsidR="00784A7B" w:rsidRPr="0040209D" w:rsidRDefault="00784A7B" w:rsidP="00784A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73F65BF" w14:textId="77777777" w:rsidR="00784A7B" w:rsidRDefault="00784A7B" w:rsidP="00784A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762EFFBD" w14:textId="77777777" w:rsidR="00784A7B" w:rsidRPr="008944ED" w:rsidRDefault="00784A7B" w:rsidP="00784A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тор МБОУ гимназии г.Зернограда</w:t>
            </w:r>
          </w:p>
          <w:p w14:paraId="0415EE13" w14:textId="77777777" w:rsidR="00784A7B" w:rsidRDefault="00784A7B" w:rsidP="00784A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85AFE7B" w14:textId="77777777" w:rsidR="00784A7B" w:rsidRPr="008944ED" w:rsidRDefault="00784A7B" w:rsidP="00784A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Мясникова О.А.</w:t>
            </w:r>
          </w:p>
          <w:p w14:paraId="35E19BA3" w14:textId="77777777" w:rsidR="00784A7B" w:rsidRDefault="00784A7B" w:rsidP="00784A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№452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B1C85B9" w14:textId="77777777" w:rsidR="00784A7B" w:rsidRDefault="00784A7B" w:rsidP="00784A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042C4F4" w14:textId="77777777" w:rsidR="00784A7B" w:rsidRPr="0040209D" w:rsidRDefault="00784A7B" w:rsidP="00784A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E1360FD" w14:textId="77777777" w:rsidR="000161A5" w:rsidRDefault="000161A5" w:rsidP="00FC2566">
      <w:pPr>
        <w:pStyle w:val="a4"/>
        <w:ind w:left="0"/>
        <w:rPr>
          <w:sz w:val="28"/>
          <w:szCs w:val="28"/>
        </w:rPr>
      </w:pPr>
    </w:p>
    <w:p w14:paraId="187C80FC" w14:textId="77777777" w:rsidR="00FC2566" w:rsidRDefault="00FC2566" w:rsidP="00FC2566">
      <w:pPr>
        <w:pStyle w:val="Standard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</w:t>
      </w:r>
    </w:p>
    <w:p w14:paraId="7B6D0A6D" w14:textId="77777777" w:rsidR="00FC2566" w:rsidRDefault="00FC2566" w:rsidP="00FC2566">
      <w:pPr>
        <w:pStyle w:val="Standard"/>
        <w:rPr>
          <w:szCs w:val="28"/>
        </w:rPr>
      </w:pPr>
    </w:p>
    <w:p w14:paraId="2135F15C" w14:textId="77777777" w:rsidR="00FC2566" w:rsidRDefault="00FC2566" w:rsidP="00FC2566">
      <w:pPr>
        <w:pStyle w:val="Standard"/>
        <w:rPr>
          <w:szCs w:val="28"/>
        </w:rPr>
      </w:pPr>
    </w:p>
    <w:p w14:paraId="2D791058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E84">
        <w:rPr>
          <w:rFonts w:ascii="Times New Roman" w:hAnsi="Times New Roman"/>
          <w:b/>
          <w:sz w:val="28"/>
          <w:szCs w:val="28"/>
        </w:rPr>
        <w:t>РАБОЧАЯ ПРОГРАММА КУРСА ВНЕУЧНОЙ ДЕЯТЕЛЬНОСТИ</w:t>
      </w:r>
    </w:p>
    <w:p w14:paraId="1874C31B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E84">
        <w:rPr>
          <w:rFonts w:ascii="Times New Roman" w:hAnsi="Times New Roman"/>
          <w:b/>
          <w:sz w:val="28"/>
          <w:szCs w:val="28"/>
        </w:rPr>
        <w:t>«</w:t>
      </w:r>
      <w:r w:rsidR="004F17E8" w:rsidRPr="004F17E8">
        <w:rPr>
          <w:rFonts w:ascii="Times New Roman" w:hAnsi="Times New Roman"/>
          <w:b/>
          <w:caps/>
          <w:sz w:val="28"/>
          <w:szCs w:val="28"/>
        </w:rPr>
        <w:t>Робототехника. Программирование на языке Scratch</w:t>
      </w:r>
      <w:r w:rsidRPr="00E90E84">
        <w:rPr>
          <w:rFonts w:ascii="Times New Roman" w:hAnsi="Times New Roman"/>
          <w:b/>
          <w:sz w:val="28"/>
          <w:szCs w:val="28"/>
        </w:rPr>
        <w:t>»</w:t>
      </w:r>
    </w:p>
    <w:p w14:paraId="526DB30E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7B0E87" w14:textId="77777777" w:rsidR="000161A5" w:rsidRDefault="000161A5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CE94734" w14:textId="77777777" w:rsidR="000161A5" w:rsidRDefault="000161A5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5D80E3" w14:textId="77777777" w:rsidR="000161A5" w:rsidRDefault="00FC2566" w:rsidP="00FC256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Направление:</w:t>
      </w:r>
      <w:r w:rsidRPr="00E90E84">
        <w:rPr>
          <w:rFonts w:ascii="Times New Roman" w:hAnsi="Times New Roman"/>
          <w:i/>
          <w:sz w:val="28"/>
          <w:szCs w:val="28"/>
        </w:rPr>
        <w:t xml:space="preserve"> </w:t>
      </w:r>
      <w:r w:rsidR="000161A5" w:rsidRPr="000161A5">
        <w:rPr>
          <w:rFonts w:ascii="Times New Roman" w:hAnsi="Times New Roman"/>
          <w:sz w:val="28"/>
          <w:szCs w:val="28"/>
        </w:rPr>
        <w:t>общеинтеллектуальное</w:t>
      </w:r>
      <w:r w:rsidR="000161A5" w:rsidRPr="000161A5">
        <w:rPr>
          <w:rFonts w:ascii="Times New Roman" w:hAnsi="Times New Roman"/>
          <w:i/>
          <w:sz w:val="28"/>
          <w:szCs w:val="28"/>
        </w:rPr>
        <w:t xml:space="preserve"> </w:t>
      </w:r>
    </w:p>
    <w:p w14:paraId="3A266CFE" w14:textId="77777777" w:rsidR="004F17E8" w:rsidRDefault="004F17E8" w:rsidP="00FC256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F17E8">
        <w:rPr>
          <w:rFonts w:ascii="Times New Roman" w:hAnsi="Times New Roman"/>
          <w:b/>
          <w:i/>
          <w:sz w:val="28"/>
          <w:szCs w:val="28"/>
        </w:rPr>
        <w:t>Профиль:</w:t>
      </w:r>
      <w:r>
        <w:rPr>
          <w:rFonts w:ascii="Times New Roman" w:hAnsi="Times New Roman"/>
          <w:i/>
          <w:sz w:val="28"/>
          <w:szCs w:val="28"/>
        </w:rPr>
        <w:t xml:space="preserve"> технический</w:t>
      </w:r>
    </w:p>
    <w:p w14:paraId="6F300EA8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Возраст учащихся</w:t>
      </w:r>
      <w:r w:rsidRPr="00E90E84">
        <w:rPr>
          <w:rFonts w:ascii="Times New Roman" w:hAnsi="Times New Roman"/>
          <w:sz w:val="28"/>
          <w:szCs w:val="28"/>
        </w:rPr>
        <w:t xml:space="preserve">: </w:t>
      </w:r>
      <w:r w:rsidR="000161A5">
        <w:rPr>
          <w:rFonts w:ascii="Times New Roman" w:hAnsi="Times New Roman"/>
          <w:sz w:val="28"/>
          <w:szCs w:val="28"/>
        </w:rPr>
        <w:t>7 класс</w:t>
      </w:r>
    </w:p>
    <w:p w14:paraId="21AF40B0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Срок реализации</w:t>
      </w:r>
      <w:r w:rsidRPr="00E90E84">
        <w:rPr>
          <w:rFonts w:ascii="Times New Roman" w:hAnsi="Times New Roman"/>
          <w:sz w:val="28"/>
          <w:szCs w:val="28"/>
        </w:rPr>
        <w:t xml:space="preserve">: </w:t>
      </w:r>
      <w:r w:rsidR="000161A5">
        <w:rPr>
          <w:rFonts w:ascii="Times New Roman" w:hAnsi="Times New Roman"/>
          <w:sz w:val="28"/>
          <w:szCs w:val="28"/>
        </w:rPr>
        <w:t xml:space="preserve">1 </w:t>
      </w:r>
      <w:r w:rsidRPr="00E90E84">
        <w:rPr>
          <w:rFonts w:ascii="Times New Roman" w:hAnsi="Times New Roman"/>
          <w:sz w:val="28"/>
          <w:szCs w:val="28"/>
        </w:rPr>
        <w:t>год (</w:t>
      </w:r>
      <w:r w:rsidR="002D4908">
        <w:rPr>
          <w:rFonts w:ascii="Times New Roman" w:hAnsi="Times New Roman"/>
          <w:sz w:val="28"/>
          <w:szCs w:val="28"/>
        </w:rPr>
        <w:t>34</w:t>
      </w:r>
      <w:r w:rsidR="00B40C19">
        <w:rPr>
          <w:rFonts w:ascii="Times New Roman" w:hAnsi="Times New Roman"/>
          <w:sz w:val="28"/>
          <w:szCs w:val="28"/>
        </w:rPr>
        <w:t xml:space="preserve"> час</w:t>
      </w:r>
      <w:r w:rsidR="00916B25">
        <w:rPr>
          <w:rFonts w:ascii="Times New Roman" w:hAnsi="Times New Roman"/>
          <w:sz w:val="28"/>
          <w:szCs w:val="28"/>
        </w:rPr>
        <w:t>а</w:t>
      </w:r>
      <w:r w:rsidRPr="00E90E84">
        <w:rPr>
          <w:rFonts w:ascii="Times New Roman" w:hAnsi="Times New Roman"/>
          <w:sz w:val="28"/>
          <w:szCs w:val="28"/>
        </w:rPr>
        <w:t>)</w:t>
      </w:r>
    </w:p>
    <w:p w14:paraId="5B516AF0" w14:textId="77777777" w:rsidR="00FC2566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807292" w14:textId="77777777" w:rsidR="000161A5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B82EC5" w14:textId="77777777" w:rsidR="000161A5" w:rsidRPr="00E90E84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BE70C56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D1381B" w14:textId="77777777" w:rsidR="00FC2566" w:rsidRPr="00E90E84" w:rsidRDefault="00723089" w:rsidP="00FC256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FC2566" w:rsidRPr="00E90E84">
        <w:rPr>
          <w:rFonts w:ascii="Times New Roman" w:hAnsi="Times New Roman"/>
          <w:b/>
          <w:i/>
          <w:sz w:val="28"/>
          <w:szCs w:val="28"/>
        </w:rPr>
        <w:t xml:space="preserve">оставитель: </w:t>
      </w:r>
    </w:p>
    <w:p w14:paraId="0A6216D7" w14:textId="77777777" w:rsidR="00FC2566" w:rsidRPr="00E90E84" w:rsidRDefault="000161A5" w:rsidP="00FC25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Сумина Юлия Александровна</w:t>
      </w:r>
      <w:r w:rsidR="00FC2566" w:rsidRPr="00E90E84">
        <w:rPr>
          <w:rFonts w:ascii="Times New Roman" w:hAnsi="Times New Roman"/>
          <w:sz w:val="28"/>
          <w:szCs w:val="28"/>
        </w:rPr>
        <w:t>,</w:t>
      </w:r>
    </w:p>
    <w:p w14:paraId="7012DDF7" w14:textId="77777777" w:rsidR="00FC2566" w:rsidRPr="00E90E84" w:rsidRDefault="00FC2566" w:rsidP="00FC25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90E84">
        <w:rPr>
          <w:rFonts w:ascii="Times New Roman" w:hAnsi="Times New Roman"/>
          <w:sz w:val="28"/>
          <w:szCs w:val="28"/>
        </w:rPr>
        <w:t xml:space="preserve">учитель </w:t>
      </w:r>
      <w:r w:rsidR="000161A5">
        <w:rPr>
          <w:rFonts w:ascii="Times New Roman" w:hAnsi="Times New Roman"/>
          <w:sz w:val="28"/>
          <w:szCs w:val="28"/>
        </w:rPr>
        <w:t>информатики</w:t>
      </w:r>
      <w:r w:rsidRPr="00E90E84">
        <w:rPr>
          <w:rFonts w:ascii="Times New Roman" w:hAnsi="Times New Roman"/>
          <w:sz w:val="28"/>
          <w:szCs w:val="28"/>
        </w:rPr>
        <w:t xml:space="preserve"> </w:t>
      </w:r>
    </w:p>
    <w:p w14:paraId="1EDA3ED9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A9D6E3" w14:textId="77777777" w:rsidR="00FC2566" w:rsidRPr="00FC2566" w:rsidRDefault="00FC2566" w:rsidP="00FC2566">
      <w:pPr>
        <w:pStyle w:val="Standard"/>
        <w:rPr>
          <w:sz w:val="36"/>
          <w:szCs w:val="36"/>
          <w:lang w:val="ru-RU"/>
        </w:rPr>
      </w:pPr>
    </w:p>
    <w:p w14:paraId="4FA583F4" w14:textId="77777777" w:rsidR="00FC2566" w:rsidRDefault="00FC2566" w:rsidP="00FC2566">
      <w:pPr>
        <w:pStyle w:val="Standard"/>
        <w:jc w:val="center"/>
        <w:rPr>
          <w:sz w:val="36"/>
          <w:szCs w:val="36"/>
        </w:rPr>
      </w:pPr>
    </w:p>
    <w:p w14:paraId="1BC3F80B" w14:textId="77777777" w:rsidR="000161A5" w:rsidRDefault="000161A5" w:rsidP="00FC2566">
      <w:pPr>
        <w:pStyle w:val="Standard"/>
        <w:jc w:val="center"/>
        <w:rPr>
          <w:sz w:val="36"/>
          <w:szCs w:val="36"/>
        </w:rPr>
      </w:pPr>
    </w:p>
    <w:p w14:paraId="480F6DA6" w14:textId="6E200883" w:rsidR="00FC2566" w:rsidRDefault="0035043D" w:rsidP="000161A5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20</w:t>
      </w:r>
      <w:r w:rsidR="004F17E8">
        <w:rPr>
          <w:sz w:val="28"/>
          <w:szCs w:val="28"/>
          <w:lang w:val="ru-RU"/>
        </w:rPr>
        <w:t>2</w:t>
      </w:r>
      <w:r w:rsidR="00784A7B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-202</w:t>
      </w:r>
      <w:r w:rsidR="00784A7B">
        <w:rPr>
          <w:sz w:val="28"/>
          <w:szCs w:val="28"/>
          <w:lang w:val="ru-RU"/>
        </w:rPr>
        <w:t>4</w:t>
      </w:r>
      <w:r w:rsidR="00FC2566">
        <w:rPr>
          <w:sz w:val="28"/>
          <w:szCs w:val="28"/>
        </w:rPr>
        <w:t xml:space="preserve"> </w:t>
      </w:r>
      <w:r w:rsidR="00FC2566">
        <w:rPr>
          <w:sz w:val="28"/>
          <w:szCs w:val="28"/>
          <w:lang w:val="ru-RU"/>
        </w:rPr>
        <w:t>учебный год</w:t>
      </w:r>
    </w:p>
    <w:p w14:paraId="12EE673A" w14:textId="77777777" w:rsidR="000161A5" w:rsidRPr="000161A5" w:rsidRDefault="000161A5" w:rsidP="000161A5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Личностные</w:t>
      </w:r>
      <w:r w:rsidRPr="000161A5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метапредметные результаты</w:t>
      </w:r>
      <w:r w:rsidRPr="000161A5">
        <w:rPr>
          <w:b/>
          <w:bCs/>
          <w:sz w:val="28"/>
          <w:szCs w:val="28"/>
        </w:rPr>
        <w:t xml:space="preserve"> освоения курса </w:t>
      </w:r>
      <w:r>
        <w:rPr>
          <w:b/>
          <w:bCs/>
          <w:sz w:val="28"/>
          <w:szCs w:val="28"/>
        </w:rPr>
        <w:t>внеурочной деятельности</w:t>
      </w:r>
    </w:p>
    <w:p w14:paraId="5EFAE174" w14:textId="77777777" w:rsidR="000161A5" w:rsidRPr="000161A5" w:rsidRDefault="000161A5" w:rsidP="000161A5">
      <w:pPr>
        <w:pStyle w:val="c22"/>
        <w:spacing w:before="0" w:after="0" w:line="276" w:lineRule="auto"/>
        <w:ind w:firstLine="851"/>
        <w:jc w:val="both"/>
        <w:rPr>
          <w:rStyle w:val="c0"/>
          <w:b/>
          <w:bCs/>
          <w:color w:val="000000"/>
          <w:sz w:val="28"/>
          <w:szCs w:val="28"/>
        </w:rPr>
      </w:pPr>
      <w:r w:rsidRPr="000161A5">
        <w:rPr>
          <w:rStyle w:val="c0"/>
          <w:bCs/>
          <w:color w:val="000000"/>
          <w:sz w:val="28"/>
          <w:szCs w:val="28"/>
        </w:rPr>
        <w:t xml:space="preserve">В результате изучения </w:t>
      </w:r>
      <w:r>
        <w:rPr>
          <w:rStyle w:val="c0"/>
          <w:bCs/>
          <w:color w:val="000000"/>
          <w:sz w:val="28"/>
          <w:szCs w:val="28"/>
        </w:rPr>
        <w:t xml:space="preserve">данной </w:t>
      </w:r>
      <w:r w:rsidRPr="000161A5">
        <w:rPr>
          <w:rStyle w:val="c0"/>
          <w:bCs/>
          <w:color w:val="000000"/>
          <w:sz w:val="28"/>
          <w:szCs w:val="28"/>
        </w:rPr>
        <w:t>программы</w:t>
      </w:r>
      <w:r>
        <w:rPr>
          <w:rStyle w:val="c0"/>
          <w:bCs/>
          <w:color w:val="000000"/>
          <w:sz w:val="28"/>
          <w:szCs w:val="28"/>
        </w:rPr>
        <w:t>,</w:t>
      </w:r>
      <w:r w:rsidRPr="000161A5">
        <w:rPr>
          <w:rStyle w:val="c0"/>
          <w:bCs/>
          <w:color w:val="000000"/>
          <w:sz w:val="28"/>
          <w:szCs w:val="28"/>
        </w:rPr>
        <w:t xml:space="preserve"> обучающиеся получат возможность   формирования:</w:t>
      </w:r>
    </w:p>
    <w:p w14:paraId="59A8009F" w14:textId="77777777" w:rsidR="000161A5" w:rsidRPr="000161A5" w:rsidRDefault="000161A5" w:rsidP="000161A5">
      <w:pPr>
        <w:pStyle w:val="c5"/>
        <w:spacing w:before="0" w:after="0" w:line="276" w:lineRule="auto"/>
        <w:jc w:val="both"/>
        <w:rPr>
          <w:rStyle w:val="c0"/>
          <w:iCs/>
          <w:color w:val="000000"/>
          <w:sz w:val="28"/>
          <w:szCs w:val="28"/>
        </w:rPr>
      </w:pPr>
      <w:r w:rsidRPr="000161A5">
        <w:rPr>
          <w:rStyle w:val="c0"/>
          <w:b/>
          <w:bCs/>
          <w:color w:val="000000"/>
          <w:sz w:val="28"/>
          <w:szCs w:val="28"/>
        </w:rPr>
        <w:t>Личностных результатов:</w:t>
      </w:r>
    </w:p>
    <w:p w14:paraId="1D2CB9AB" w14:textId="77777777" w:rsidR="0035043D" w:rsidRPr="0035043D" w:rsidRDefault="0035043D" w:rsidP="0035043D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5043D">
        <w:rPr>
          <w:rStyle w:val="c0"/>
          <w:rFonts w:ascii="Times New Roman" w:hAnsi="Times New Roman" w:cs="Times New Roman"/>
          <w:sz w:val="28"/>
          <w:szCs w:val="28"/>
        </w:rPr>
        <w:t>формирование ответственного отношения к учению, способности довести до конца начатое дело на примере завершённых творческих учебных проектов;</w:t>
      </w:r>
    </w:p>
    <w:p w14:paraId="57DB89CB" w14:textId="77777777" w:rsidR="0035043D" w:rsidRPr="0035043D" w:rsidRDefault="0035043D" w:rsidP="0035043D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5043D">
        <w:rPr>
          <w:rStyle w:val="c0"/>
          <w:rFonts w:ascii="Times New Roman" w:hAnsi="Times New Roman" w:cs="Times New Roman"/>
          <w:sz w:val="28"/>
          <w:szCs w:val="28"/>
        </w:rPr>
        <w:t>формирование способности к саморазвитию и самообразованию средствами информационных технологий на основе приобретённой благодаря иллюстративной среде программирования мотивации к обучению и познанию;</w:t>
      </w:r>
    </w:p>
    <w:p w14:paraId="1C422530" w14:textId="77777777" w:rsidR="0035043D" w:rsidRPr="0035043D" w:rsidRDefault="0035043D" w:rsidP="0035043D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5043D">
        <w:rPr>
          <w:rStyle w:val="c0"/>
          <w:rFonts w:ascii="Times New Roman" w:hAnsi="Times New Roman" w:cs="Times New Roman"/>
          <w:sz w:val="28"/>
          <w:szCs w:val="28"/>
        </w:rPr>
        <w:t>развитие опыта участия в социально значимых проектах, повышение уровня самооценки, благодаря реализованным проектам;</w:t>
      </w:r>
    </w:p>
    <w:p w14:paraId="30996041" w14:textId="77777777" w:rsidR="0035043D" w:rsidRPr="0035043D" w:rsidRDefault="0035043D" w:rsidP="0035043D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5043D">
        <w:rPr>
          <w:rStyle w:val="c0"/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 в процессе образовательной, учебно-исследовательской и проектной деятельности, участия в конкурсах и конференциях различного уровня;</w:t>
      </w:r>
    </w:p>
    <w:p w14:paraId="070E71D6" w14:textId="77777777" w:rsidR="0035043D" w:rsidRPr="0035043D" w:rsidRDefault="0035043D" w:rsidP="0035043D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5043D">
        <w:rPr>
          <w:rStyle w:val="c0"/>
          <w:rFonts w:ascii="Times New Roman" w:hAnsi="Times New Roman" w:cs="Times New Roman"/>
          <w:sz w:val="28"/>
          <w:szCs w:val="28"/>
        </w:rPr>
        <w:t>формирование целостного мировоззрения, соответствующего современному уровню развития информационных технологий;</w:t>
      </w:r>
    </w:p>
    <w:p w14:paraId="5031D883" w14:textId="77777777" w:rsidR="0035043D" w:rsidRPr="0035043D" w:rsidRDefault="0035043D" w:rsidP="0035043D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5043D">
        <w:rPr>
          <w:rStyle w:val="c0"/>
          <w:rFonts w:ascii="Times New Roman" w:hAnsi="Times New Roman" w:cs="Times New Roman"/>
          <w:sz w:val="28"/>
          <w:szCs w:val="28"/>
        </w:rPr>
        <w:t>формирование осознанного позитивного отношения к другому человеку, его мнению, результату его деятельности;</w:t>
      </w:r>
    </w:p>
    <w:p w14:paraId="234BF527" w14:textId="77777777" w:rsidR="0035043D" w:rsidRPr="0035043D" w:rsidRDefault="0035043D" w:rsidP="0035043D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5043D">
        <w:rPr>
          <w:rStyle w:val="c0"/>
          <w:rFonts w:ascii="Times New Roman" w:hAnsi="Times New Roman" w:cs="Times New Roman"/>
          <w:sz w:val="28"/>
          <w:szCs w:val="28"/>
        </w:rPr>
        <w:t>развитие эстетического сознания через творческую деятельность на базе иллюстрированной среды программирования.</w:t>
      </w:r>
    </w:p>
    <w:p w14:paraId="3408B1A9" w14:textId="77777777" w:rsidR="000161A5" w:rsidRPr="000161A5" w:rsidRDefault="000161A5" w:rsidP="000161A5">
      <w:pPr>
        <w:pStyle w:val="c22"/>
        <w:spacing w:before="0" w:after="0" w:line="276" w:lineRule="auto"/>
        <w:ind w:firstLine="567"/>
        <w:jc w:val="both"/>
        <w:rPr>
          <w:rStyle w:val="c0"/>
          <w:i/>
          <w:iCs/>
          <w:color w:val="000000"/>
          <w:sz w:val="28"/>
          <w:szCs w:val="28"/>
        </w:rPr>
      </w:pPr>
      <w:r w:rsidRPr="000161A5">
        <w:rPr>
          <w:rStyle w:val="c0"/>
          <w:b/>
          <w:bCs/>
          <w:color w:val="000000"/>
          <w:sz w:val="28"/>
          <w:szCs w:val="28"/>
        </w:rPr>
        <w:t>Метапредметных результатов</w:t>
      </w:r>
      <w:r w:rsidRPr="000161A5">
        <w:rPr>
          <w:rStyle w:val="c0"/>
          <w:color w:val="000000"/>
          <w:sz w:val="28"/>
          <w:szCs w:val="28"/>
        </w:rPr>
        <w:t xml:space="preserve">: </w:t>
      </w:r>
    </w:p>
    <w:p w14:paraId="4C9467BA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умение самостоятельно ставить и формулировать для себя новые задачи, развивать мотивы своей познавательной деятельности;</w:t>
      </w:r>
    </w:p>
    <w:p w14:paraId="745C2169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умение самостоятельно планировать пути решения поставленной проблемы для получения эффективного результата, понимая, что в программировании длинная программа не значит лучшая программа;</w:t>
      </w:r>
    </w:p>
    <w:p w14:paraId="0D7AA6FE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умение оценивать правильность решения учебно-исследовательской задачи;</w:t>
      </w:r>
    </w:p>
    <w:p w14:paraId="35651CD7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умение корректировать свои действия, вносить изменения в программу и отлаживать её в соответствии с изменяющимися условиями;</w:t>
      </w:r>
    </w:p>
    <w:p w14:paraId="03103149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владение основами самоконтроля, принятия решений;</w:t>
      </w:r>
    </w:p>
    <w:p w14:paraId="1F3F7472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учебно-исследовательских и проектных работ;</w:t>
      </w:r>
    </w:p>
    <w:p w14:paraId="6062F25C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ИКТ-компетенцию;</w:t>
      </w:r>
    </w:p>
    <w:p w14:paraId="4EF8A610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умение сотрудничества и совместной деятельности со сверстниками в процессе проектной и учебно-исследовательской деятельности.</w:t>
      </w:r>
    </w:p>
    <w:p w14:paraId="34078A35" w14:textId="77777777" w:rsidR="000161A5" w:rsidRPr="000161A5" w:rsidRDefault="000161A5" w:rsidP="000161A5">
      <w:pPr>
        <w:pStyle w:val="c5"/>
        <w:tabs>
          <w:tab w:val="left" w:pos="993"/>
        </w:tabs>
        <w:spacing w:before="0" w:after="0" w:line="276" w:lineRule="auto"/>
        <w:ind w:left="567" w:hanging="141"/>
        <w:jc w:val="both"/>
        <w:rPr>
          <w:rStyle w:val="c0"/>
          <w:color w:val="000000"/>
          <w:sz w:val="28"/>
          <w:szCs w:val="28"/>
        </w:rPr>
      </w:pPr>
      <w:r w:rsidRPr="000161A5">
        <w:rPr>
          <w:rStyle w:val="c0"/>
          <w:b/>
          <w:bCs/>
          <w:color w:val="000000"/>
          <w:sz w:val="28"/>
          <w:szCs w:val="28"/>
        </w:rPr>
        <w:t>Предметных результатов:</w:t>
      </w:r>
      <w:r w:rsidRPr="000161A5">
        <w:rPr>
          <w:rStyle w:val="c0"/>
          <w:color w:val="000000"/>
          <w:sz w:val="28"/>
          <w:szCs w:val="28"/>
        </w:rPr>
        <w:t> </w:t>
      </w:r>
    </w:p>
    <w:p w14:paraId="204DD74B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lastRenderedPageBreak/>
        <w:t>осознание значения математики и информатики в повседневной жизни человека;</w:t>
      </w:r>
    </w:p>
    <w:p w14:paraId="65490906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формирование представлений об основных предметных понятиях — «информация», «алгоритм», «модель» и их свойствах;</w:t>
      </w:r>
    </w:p>
    <w:p w14:paraId="3DEC0E89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развитие логических способностей и алгоритмического мышления, умений составить и записать алгоритм для конкретного исполнителя, знакомство с основными алгоритмическими структурами — линейной, условной и циклической;</w:t>
      </w:r>
    </w:p>
    <w:p w14:paraId="23F67211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развитие представлений о числах, числовых системах;</w:t>
      </w:r>
    </w:p>
    <w:p w14:paraId="4082B6EA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овладение символьным языком алгебры, умение составлять и использовать сложные алгебраические выражения для моделирования учебных проектов, моделировать реальные ситуации на языке алгебры;</w:t>
      </w:r>
    </w:p>
    <w:p w14:paraId="71B00672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развитие пространственных представлений, навыков геометрических построений и моделирования таких процессов, развитие изобразительных умений с помощью средств ИКТ;</w:t>
      </w:r>
    </w:p>
    <w:p w14:paraId="08F442A5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формирование информационной и алгоритмической культуры, развитие основных навыков использования компьютерных устройств и программ;</w:t>
      </w:r>
    </w:p>
    <w:p w14:paraId="1DAD77E7" w14:textId="77777777" w:rsidR="00696CDC" w:rsidRPr="00696CDC" w:rsidRDefault="00696CDC" w:rsidP="00696CDC">
      <w:pPr>
        <w:numPr>
          <w:ilvl w:val="0"/>
          <w:numId w:val="16"/>
        </w:numPr>
        <w:tabs>
          <w:tab w:val="clear" w:pos="720"/>
        </w:tabs>
        <w:suppressAutoHyphens/>
        <w:spacing w:after="0" w:line="276" w:lineRule="auto"/>
        <w:ind w:left="0" w:firstLine="0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696CDC">
        <w:rPr>
          <w:rStyle w:val="c0"/>
          <w:rFonts w:ascii="Times New Roman" w:hAnsi="Times New Roman" w:cs="Times New Roman"/>
          <w:sz w:val="28"/>
          <w:szCs w:val="28"/>
        </w:rPr>
        <w:t>формирование умения соблюдать нормы информационной этики и права.</w:t>
      </w:r>
    </w:p>
    <w:p w14:paraId="22DDA918" w14:textId="77777777" w:rsidR="000161A5" w:rsidRDefault="000161A5" w:rsidP="000161A5">
      <w:pPr>
        <w:spacing w:after="200" w:line="276" w:lineRule="auto"/>
      </w:pPr>
    </w:p>
    <w:p w14:paraId="2CACBED5" w14:textId="77777777" w:rsidR="000161A5" w:rsidRDefault="000161A5">
      <w:r>
        <w:br w:type="page"/>
      </w:r>
    </w:p>
    <w:p w14:paraId="7A21C54C" w14:textId="77777777" w:rsidR="00723089" w:rsidRPr="00D82056" w:rsidRDefault="00723089" w:rsidP="00723089">
      <w:pPr>
        <w:pStyle w:val="c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567" w:firstLine="0"/>
        <w:jc w:val="both"/>
        <w:rPr>
          <w:rStyle w:val="c0"/>
          <w:b/>
          <w:color w:val="000000"/>
          <w:sz w:val="28"/>
          <w:szCs w:val="28"/>
        </w:rPr>
      </w:pPr>
      <w:r w:rsidRPr="00D82056">
        <w:rPr>
          <w:rStyle w:val="c0"/>
          <w:b/>
          <w:color w:val="000000"/>
          <w:sz w:val="28"/>
          <w:szCs w:val="28"/>
        </w:rPr>
        <w:lastRenderedPageBreak/>
        <w:t>Содержание курса</w:t>
      </w:r>
    </w:p>
    <w:p w14:paraId="7C9ADF3B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1. Знакомство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программной средой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Scratch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C72C68E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Свободное программное обеспечение. Авторы программной среды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Параметры для скачивания и установки программной среды на домашний компьютер.</w:t>
      </w:r>
    </w:p>
    <w:p w14:paraId="3A38139F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элементы пользовательского интерфейса программной среды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Внешний вид рабочего окна. Блочная структура систематизации информации. Функциональные блоки. Блоки команд, состояний, программ, запуска, действий и исполнителей. Установка русского языка для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559308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сохранение документа. Понятия спрайта, сцены, скрипта. Очистка экрана.</w:t>
      </w:r>
    </w:p>
    <w:p w14:paraId="31F64C56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персонаж как исполнитель программ. Система команд исполнителя (СКИ). Блочная структура программы. Непосредственное управление исполнителем. </w:t>
      </w:r>
    </w:p>
    <w:p w14:paraId="50DB3C15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персонажей. Сцена и разнообразие сцен, исходя из библиотеки данных. Систематизация данных библиотек персонажей и сцен. Иерархия в организации хранения костюмов персонажа и фонов для сцен. Импорт костюма, импорт фона.</w:t>
      </w:r>
    </w:p>
    <w:p w14:paraId="059CDE5B" w14:textId="77777777" w:rsidR="00696CDC" w:rsidRPr="00696CDC" w:rsidRDefault="00696CDC" w:rsidP="00696CD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Аналитическая деятельность</w:t>
      </w: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E0AEBAC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аппаратное и программное обеспечение компьютера;</w:t>
      </w:r>
    </w:p>
    <w:p w14:paraId="3400228A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технические устройства для ввода и вывода информации;</w:t>
      </w:r>
    </w:p>
    <w:p w14:paraId="0439E81F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иерархическую организацию библиотеки данных программной среды;</w:t>
      </w:r>
    </w:p>
    <w:p w14:paraId="3C8A9486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путь к элементам библиотеки;</w:t>
      </w:r>
    </w:p>
    <w:p w14:paraId="2B70B96A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фрагменты изображения для дальней работы с ними;</w:t>
      </w:r>
    </w:p>
    <w:p w14:paraId="1E85DE18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работу по созданию сложных изображений путем копирования и масштабирования простых;</w:t>
      </w:r>
    </w:p>
    <w:p w14:paraId="10A5F63E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наиболее подходящий инструмент графического редактора для создания фрагмента изображения;</w:t>
      </w:r>
    </w:p>
    <w:p w14:paraId="49E472DA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верхний и нижний цвета изображения;</w:t>
      </w:r>
    </w:p>
    <w:p w14:paraId="5C16F63A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придумывать и создавать различные градиенты для заливки замкнутой области;</w:t>
      </w:r>
    </w:p>
    <w:p w14:paraId="77F0F186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создание симметричных изображений.</w:t>
      </w:r>
    </w:p>
    <w:p w14:paraId="716E9571" w14:textId="77777777" w:rsidR="00696CDC" w:rsidRPr="00696CDC" w:rsidRDefault="00696CDC" w:rsidP="00696CDC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Практическая деятельность:</w:t>
      </w:r>
    </w:p>
    <w:p w14:paraId="3A680251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 и запускать программную среду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2DB76A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основными элементами пользовательского интерфейса программной среды;</w:t>
      </w:r>
    </w:p>
    <w:p w14:paraId="4BE23D1E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изменять размер и перемещать окно программы, выбирать необходимый режим окна;</w:t>
      </w:r>
    </w:p>
    <w:p w14:paraId="414F790C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вводить имя файла с помощью клавиатуры;</w:t>
      </w:r>
    </w:p>
    <w:p w14:paraId="20E39056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необходимый файл из нужной папки библиотеки программы;</w:t>
      </w:r>
    </w:p>
    <w:p w14:paraId="5524F7F3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создавать, копировать, переименовывать, перемещать, копировать и удалять файлы;</w:t>
      </w:r>
    </w:p>
    <w:p w14:paraId="064914C6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требования техники безопасности при работе в компьютерном классе.</w:t>
      </w:r>
    </w:p>
    <w:p w14:paraId="3CAEAE32" w14:textId="77777777" w:rsidR="00696CDC" w:rsidRPr="00696CDC" w:rsidRDefault="00696CDC" w:rsidP="00696C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здел 2. Компьютерная графика</w:t>
      </w:r>
    </w:p>
    <w:p w14:paraId="145D8BD5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 графика. Векторные и растровые графические редакторы. Встроенный растровый графический редактор. Основные инструменты графического редактора — кисточка, ластик, заливка (цветом или градиентом), рисование линий, прямоугольников, квадратов, эллипсов и окружностей, выбор фрагмента изображение и отражение его по горизонтали или вертикали, использование инструмента печать для копирование выделенной области изображения, работа с текстом. Масштаб фрагмента изображения. Палитра цветов, установка цвета переднего плана и фона, выбор цвета из изображения с помощью инструмента пипетка. Изменение центра костюма. Изменение размера костюма.</w:t>
      </w:r>
    </w:p>
    <w:p w14:paraId="63CA31C9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возможности изменения внешнего вида исполнителя: 1) использование встроенной библиотеки данных путём импорта её элемента; 2) редактирование выбранного элемента с помощью инструментов встроенного растрового графического редактора; 3) создание собственных изображений в других программах (например, </w:t>
      </w:r>
      <w:r w:rsidRPr="00696C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Inkscape</w:t>
      </w: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импортирование их в программную среду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E4C9D4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основными графическими примитивами векторного редактора </w:t>
      </w:r>
      <w:r w:rsidRPr="00696C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Inkscape</w:t>
      </w: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Возможность создания геометрических фигур без внутренней заливки, но с текстовым блоком внутри. Стрелки, их направление.</w:t>
      </w:r>
    </w:p>
    <w:p w14:paraId="0A1FB3BE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Аналитическая деятельность:</w:t>
      </w:r>
    </w:p>
    <w:p w14:paraId="7D3F3ECF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фрагменты изображения для дальней работы с ними;</w:t>
      </w:r>
    </w:p>
    <w:p w14:paraId="7E5993A4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работу по созданию сложных изображений путем копирования и масштабирования простых;</w:t>
      </w:r>
    </w:p>
    <w:p w14:paraId="4D81F1F0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наиболее подходящий инструмент графического редактора для создания фрагмента изображения;</w:t>
      </w:r>
    </w:p>
    <w:p w14:paraId="0D2B6BAB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верхний и нижний цвета изображения;</w:t>
      </w:r>
    </w:p>
    <w:p w14:paraId="55CE2CAD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придумывать и создавать различные градиенты для заливки замкнутой области;</w:t>
      </w:r>
    </w:p>
    <w:p w14:paraId="6194D378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создание симметричных изображений.</w:t>
      </w:r>
    </w:p>
    <w:p w14:paraId="25818EA4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Практическая деятельность:</w:t>
      </w:r>
    </w:p>
    <w:p w14:paraId="764A0091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простейшие растровые и векторные редакторы для создания и редактирования изображений;</w:t>
      </w:r>
    </w:p>
    <w:p w14:paraId="1004B676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изменять центр изображения;</w:t>
      </w:r>
    </w:p>
    <w:p w14:paraId="1FD8830B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изменения в изображения из встроенной библиотеки;</w:t>
      </w:r>
    </w:p>
    <w:p w14:paraId="5027FCFC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сложные графические объекты путем копирования и модификации простых объектов и их фрагментов, </w:t>
      </w:r>
    </w:p>
    <w:p w14:paraId="29212E08" w14:textId="77777777" w:rsidR="00696CDC" w:rsidRPr="00696CDC" w:rsidRDefault="00696CDC" w:rsidP="00696CDC">
      <w:pPr>
        <w:numPr>
          <w:ilvl w:val="0"/>
          <w:numId w:val="21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возможности работы с цветом.</w:t>
      </w:r>
    </w:p>
    <w:p w14:paraId="78EFC49E" w14:textId="77777777" w:rsid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_RefHeading__7132_866399705"/>
      <w:bookmarkEnd w:id="0"/>
    </w:p>
    <w:p w14:paraId="2156C7D4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 3. Алгоритмы и исполнители </w:t>
      </w:r>
    </w:p>
    <w:p w14:paraId="193CCF2F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Алгоритм. Понятие алгоритма как формального описания последовательности действий исполнителя, приводящих от исходных данных к конечному результату. Схематическая запись алгоритма. Использование геометрических фигур для схематической записи алгоритма. Создание блок-схем в свободном векторном редакторе </w:t>
      </w:r>
      <w:r w:rsidRPr="00696C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Inkscape</w:t>
      </w: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E4F645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1" w:name="__RefHeading__8800_866399705"/>
      <w:bookmarkEnd w:id="1"/>
      <w:r w:rsidRPr="00696C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Линейные алгоритмы</w:t>
      </w:r>
    </w:p>
    <w:p w14:paraId="06C897C0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признаки линейного алгоритма. Схематическое описание линейного алгоритма. Геометрические примитивы, используемые для описания линейного алгоритма. </w:t>
      </w:r>
    </w:p>
    <w:p w14:paraId="58725CB1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Программное управление исполнителем. Создание программ для перемещения исполнителя по экранному полю. Понятие поворота исполнителя в определенное направление. Прямой угол. Поворот исполнителя на прямой угол по часовой стрелке и против часовой стрелки. </w:t>
      </w:r>
    </w:p>
    <w:p w14:paraId="365AD821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программ для рисования линий. Изменение цвета и толщины рисуемой линии. Особенности пунктирной линии. Написание программы для исполнителя, чтобы он оставлял пунктирную линию при перемещении по экранному полю.</w:t>
      </w:r>
    </w:p>
    <w:p w14:paraId="56223E0F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Прямоугольник, квадрат — основные черты. Написание программ для движения исполнителя вдоль сторон квадрата, прямоугольника. Внесение изменений в программу рисования квадрата, если необходимо получить другой размер стороны квадрата.</w:t>
      </w:r>
    </w:p>
    <w:p w14:paraId="7AB397A4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Прерывание программы.</w:t>
      </w:r>
    </w:p>
    <w:p w14:paraId="56CD78BF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" w:name="__RefHeading__8810_866399705"/>
      <w:bookmarkEnd w:id="2"/>
      <w:r w:rsidRPr="00696C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Циклические алгоритмы</w:t>
      </w:r>
    </w:p>
    <w:p w14:paraId="239E0F21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Многократное повторение команд как организация цикла. Особенности использования цикла в программе. Упрощение программы путём сокращения количества команд при переходе от линейных алгоритмов к циклическим.</w:t>
      </w:r>
    </w:p>
    <w:p w14:paraId="01B7335E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Схематическая запись циклического алгоритма.</w:t>
      </w:r>
    </w:p>
    <w:p w14:paraId="6C3A5079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циклических алгоритмов. Основные конструкции программной среды, используемые для написания программ исполнителям с применением циклов.</w:t>
      </w:r>
    </w:p>
    <w:p w14:paraId="142E1C10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Конечный цикл. Сокращение программы для исполнителя, рисующего линии, квадраты, прямоугольники при использовании цикла. Программа исполнителя для рисования нескольких однотипных геометрических фигур, например, нескольких квадратов из одной вершины, но с различным значением стороны.</w:t>
      </w:r>
    </w:p>
    <w:p w14:paraId="47F73DCC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Конструкции программной среды спрятаться/показаться. Выполнение программы исполнителем, не показанным на поле выполнения программы. </w:t>
      </w:r>
    </w:p>
    <w:p w14:paraId="730A867C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и отладка программ с применением конструкции цикл в цикле.</w:t>
      </w:r>
    </w:p>
    <w:p w14:paraId="75D638E8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Бесконечный цикл. Повторяющаяся смена внешности исполнителя для имитации движения персонажа. Использование бесконечного цикла для создания анимации. </w:t>
      </w:r>
    </w:p>
    <w:p w14:paraId="365211D8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различного эффекта воспроизведения программы при изменении костюма исполнителя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836529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3" w:name="__RefHeading__9070_866399705"/>
      <w:bookmarkEnd w:id="3"/>
      <w:r w:rsidRPr="00696C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Параллелизм в программной среде</w:t>
      </w:r>
    </w:p>
    <w:p w14:paraId="1CCC99A2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нескольких исполнителей. Копирование программы одного исполнителя другим. Выполнение одинаковых программ разными </w:t>
      </w: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исполнителями с использованием различных начальных условий. Параллельное выполнение однотипных действий. Принцип суперкомпьютерных технологий. Таймер для вычисления времени выполнения программы. Уменьшение показаний таймера при использовании параллельных вычислений.</w:t>
      </w:r>
    </w:p>
    <w:p w14:paraId="702E971E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Интерактивность программ. Возможность организации диалога между исполнителями. Операторы для слияния текстовых выражений. </w:t>
      </w:r>
    </w:p>
    <w:p w14:paraId="46684DBD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исполнителей путём касания друг друга или цвета. Использование сенсоров при взаимодействии исполнителей. Задержка выполнения программы.</w:t>
      </w:r>
    </w:p>
    <w:p w14:paraId="2A7B1E9B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исполнителей в разных слоях изображения.</w:t>
      </w:r>
    </w:p>
    <w:p w14:paraId="5051FD12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4" w:name="__RefHeading__8820_866399705"/>
      <w:bookmarkEnd w:id="4"/>
      <w:r w:rsidRPr="00696C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Ветвление в алгоритмах</w:t>
      </w:r>
    </w:p>
    <w:p w14:paraId="7466706E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ветвления при написании программ. Короткая форма. Полная форма условного оператора. Конструкции ветвления для моделирования ситуации. </w:t>
      </w:r>
    </w:p>
    <w:p w14:paraId="18F42473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пока. Повторение команд исполнителя при выполнении определенного условия.</w:t>
      </w:r>
    </w:p>
    <w:p w14:paraId="6927063F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5" w:name="__RefHeading__8878_578284823"/>
      <w:bookmarkEnd w:id="5"/>
      <w:r w:rsidRPr="00696C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Последовательное выполнение фрагментов программы разными исполнителями</w:t>
      </w:r>
    </w:p>
    <w:p w14:paraId="1927A11D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Типы исполнителей программной среды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Системы команд исполнителей. Различные системы команд для разных типов исполнителей.</w:t>
      </w:r>
    </w:p>
    <w:p w14:paraId="205CA38A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событиями. Передача сообщений исполнителям для выполнения определенной последовательности команд. </w:t>
      </w:r>
    </w:p>
    <w:p w14:paraId="1CFA9BFC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управления между различными типами исполнителей. </w:t>
      </w:r>
    </w:p>
    <w:p w14:paraId="553EC486" w14:textId="77777777" w:rsidR="00696CDC" w:rsidRPr="00696CDC" w:rsidRDefault="00696CDC" w:rsidP="00696CDC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Аналитическая деятельность:</w:t>
      </w:r>
    </w:p>
    <w:p w14:paraId="64062870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придумывать задачи для исполнителей программной среды;</w:t>
      </w:r>
    </w:p>
    <w:p w14:paraId="5B4A2FC5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ситуации, для описания которых можно использовать линейный алгоритм, алгоритм с ветвлениями, повторениями;</w:t>
      </w:r>
    </w:p>
    <w:p w14:paraId="481785A9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эффективный способ решения поставленной задачи;</w:t>
      </w:r>
    </w:p>
    <w:p w14:paraId="496F9037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параллельности в выполняемых действиях и программировать их с помощью нескольких исполнителей;</w:t>
      </w:r>
    </w:p>
    <w:p w14:paraId="57FC766E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последовательность событий для заданного проекта.</w:t>
      </w:r>
    </w:p>
    <w:p w14:paraId="0B583BBF" w14:textId="77777777" w:rsidR="00696CDC" w:rsidRPr="00696CDC" w:rsidRDefault="00696CDC" w:rsidP="00696CDC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Практическая деятельность:</w:t>
      </w:r>
    </w:p>
    <w:p w14:paraId="52F8C36F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отлаживать программный код;</w:t>
      </w:r>
    </w:p>
    <w:p w14:paraId="2C6E6A3E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конструкции программной среды для создания линейных, разветвленных и циклических алгоритмов;</w:t>
      </w:r>
    </w:p>
    <w:p w14:paraId="22EE9C19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параллельные вычисления;</w:t>
      </w:r>
    </w:p>
    <w:p w14:paraId="36E7412D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последовательность событий программы, передачу управления от одних исполнителей другим.</w:t>
      </w:r>
    </w:p>
    <w:p w14:paraId="60BC29DF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_RefHeading__11631_866399705"/>
      <w:bookmarkEnd w:id="6"/>
      <w:r w:rsidRPr="00696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4. Проектная деятельность и модел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ирование процессов и систем </w:t>
      </w:r>
    </w:p>
    <w:p w14:paraId="2D9F37A4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 проект. Описание сюжетных событий. Анимация. Создание эффекта анимации с помощью последовательной смены изображений. Имитационные модели. Интерактивные проекты. Игры.</w:t>
      </w:r>
    </w:p>
    <w:p w14:paraId="50264A12" w14:textId="77777777" w:rsidR="00696CDC" w:rsidRPr="00696CDC" w:rsidRDefault="00696CDC" w:rsidP="00696CDC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Аналитическая деятельность:</w:t>
      </w:r>
    </w:p>
    <w:p w14:paraId="67F476EB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план появления событий для отражения определенной темы;</w:t>
      </w:r>
    </w:p>
    <w:p w14:paraId="2883022B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иллюстративный материал из встроенной библиотеки;</w:t>
      </w:r>
    </w:p>
    <w:p w14:paraId="44F6FB92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метод анимации для конкретной задачи;</w:t>
      </w:r>
    </w:p>
    <w:p w14:paraId="521DE29C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последовательность событий для создания эффекта анимации по выбранному сценарию.</w:t>
      </w:r>
    </w:p>
    <w:p w14:paraId="5F8B5AF4" w14:textId="77777777" w:rsidR="00696CDC" w:rsidRPr="00696CDC" w:rsidRDefault="00696CDC" w:rsidP="00696CDC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Практическая деятельность:</w:t>
      </w:r>
    </w:p>
    <w:p w14:paraId="002D2C25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возможности программной среды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создания мультимедийных проектов;</w:t>
      </w:r>
    </w:p>
    <w:p w14:paraId="60033153" w14:textId="77777777" w:rsidR="00696CDC" w:rsidRPr="00696CDC" w:rsidRDefault="00696CDC" w:rsidP="00696CDC">
      <w:pPr>
        <w:numPr>
          <w:ilvl w:val="0"/>
          <w:numId w:val="22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имитационные модели, интерактивные проекты и игры средствами программной среды.</w:t>
      </w:r>
    </w:p>
    <w:p w14:paraId="75882B98" w14:textId="77777777" w:rsidR="00696CDC" w:rsidRPr="00696CDC" w:rsidRDefault="00696CDC" w:rsidP="00696C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результате освоения </w:t>
      </w:r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модуля «Программирования со </w:t>
      </w:r>
      <w:proofErr w:type="spellStart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обучающиеся </w:t>
      </w: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получат представление о:</w:t>
      </w:r>
    </w:p>
    <w:p w14:paraId="03FD6AC5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свободно распространяемых программах;</w:t>
      </w:r>
    </w:p>
    <w:p w14:paraId="2BF5C77B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функциональном устройстве программной среды </w:t>
      </w:r>
      <w:proofErr w:type="spellStart"/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основных структурных элементах пользовательского интерфейса;</w:t>
      </w:r>
    </w:p>
    <w:p w14:paraId="0EF29134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назначении и использовании основных блоков команд, состояний, программ;</w:t>
      </w:r>
    </w:p>
    <w:p w14:paraId="0AB9315D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правилах сохранения документа и необходимости присвоения правильного имени;</w:t>
      </w:r>
    </w:p>
    <w:p w14:paraId="7DA77C79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возможности и способах отладки написанной программы;</w:t>
      </w:r>
    </w:p>
    <w:p w14:paraId="1D5F16EF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сущности понятий «спрайт», «сцена», «скрипт»;</w:t>
      </w:r>
    </w:p>
    <w:p w14:paraId="63FF94BB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исполнителях и системах их команд, возможности непосредственного управления исполнителем;</w:t>
      </w:r>
    </w:p>
    <w:p w14:paraId="5EF9B5D4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наличии заготовок для персонажей и сцен в соответствующих библиотеках, иерархическом устройстве библиотек и возможности импортирования их элементов;</w:t>
      </w:r>
    </w:p>
    <w:p w14:paraId="2CC1756F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возможности использования встроенного растрового редактора, наличии и назначении основных инструментов; </w:t>
      </w:r>
    </w:p>
    <w:p w14:paraId="14C300FD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использовании других программ (например, </w:t>
      </w:r>
      <w:r w:rsidRPr="00696C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Inkscape</w:t>
      </w: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для создания собственных изображений; </w:t>
      </w:r>
    </w:p>
    <w:p w14:paraId="18099F56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алгоритме как формальном описании последовательности действий исполнителя, приводящих от исходных данных к конечному результату;</w:t>
      </w:r>
    </w:p>
    <w:p w14:paraId="44326D46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использовании схематического описания алгоритма;</w:t>
      </w:r>
    </w:p>
    <w:p w14:paraId="5D96F7C3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программном управлении исполнителем и линейных алгоритмах;</w:t>
      </w:r>
    </w:p>
    <w:p w14:paraId="03ABCBCF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написании программ для исполнителей, создающих геометрические фигуры на экране в процессе своего перемещения;</w:t>
      </w:r>
    </w:p>
    <w:p w14:paraId="70B6811D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необходимости программного прерывания;</w:t>
      </w:r>
    </w:p>
    <w:p w14:paraId="2484293A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использовании циклических команд при необходимости повторений однотипных действий;</w:t>
      </w:r>
    </w:p>
    <w:p w14:paraId="7D2E5AED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видах циклических алгоритмов и их применении;</w:t>
      </w:r>
    </w:p>
    <w:p w14:paraId="76633386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достижении эффекта перемещения путем использования циклов;</w:t>
      </w:r>
    </w:p>
    <w:p w14:paraId="56BC9E94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возможности распараллеливания однотипных действий за счёт использования нескольких исполнителей;</w:t>
      </w:r>
    </w:p>
    <w:p w14:paraId="1D1C7A32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организации интерактивности программ;</w:t>
      </w:r>
    </w:p>
    <w:p w14:paraId="68888F40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возможности взаимодействия исполнителей между собой, в различных слоях изображения;</w:t>
      </w:r>
    </w:p>
    <w:p w14:paraId="59EC8834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видах и формах разветвленных алгоритмов, включая циклы с условием;</w:t>
      </w:r>
    </w:p>
    <w:p w14:paraId="623219B1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управлении событиями.</w:t>
      </w:r>
    </w:p>
    <w:p w14:paraId="37107D3C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использовании метода проектов для моделирования объектов и систем;</w:t>
      </w:r>
    </w:p>
    <w:p w14:paraId="0EA129C9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возможности описания реальных задач средствами программной среды;</w:t>
      </w:r>
    </w:p>
    <w:p w14:paraId="57CCC654" w14:textId="77777777" w:rsidR="00696CDC" w:rsidRPr="00696CDC" w:rsidRDefault="00696CDC" w:rsidP="00696CDC">
      <w:pPr>
        <w:numPr>
          <w:ilvl w:val="0"/>
          <w:numId w:val="23"/>
        </w:numPr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создании анимационных, игровых, обучающих проектов, а также систем тестирования в программной среде </w:t>
      </w:r>
      <w:proofErr w:type="spellStart"/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Scratch</w:t>
      </w:r>
      <w:proofErr w:type="spellEnd"/>
      <w:r w:rsidRPr="00696C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65E17B33" w14:textId="77777777" w:rsidR="00723089" w:rsidRPr="00723089" w:rsidRDefault="00723089" w:rsidP="0072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3089">
        <w:rPr>
          <w:rFonts w:ascii="Times New Roman" w:hAnsi="Times New Roman" w:cs="Times New Roman"/>
          <w:sz w:val="28"/>
          <w:szCs w:val="28"/>
        </w:rPr>
        <w:br w:type="page"/>
      </w:r>
    </w:p>
    <w:p w14:paraId="164048F1" w14:textId="77777777" w:rsidR="00F81B18" w:rsidRDefault="000161A5" w:rsidP="00F81B18">
      <w:pPr>
        <w:pStyle w:val="a8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FE2734">
        <w:rPr>
          <w:b/>
          <w:sz w:val="28"/>
          <w:szCs w:val="28"/>
        </w:rPr>
        <w:lastRenderedPageBreak/>
        <w:t>Календарно-тематическ</w:t>
      </w:r>
      <w:r>
        <w:rPr>
          <w:b/>
          <w:sz w:val="28"/>
          <w:szCs w:val="28"/>
        </w:rPr>
        <w:t>ое</w:t>
      </w:r>
      <w:r w:rsidRPr="00FE2734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</w:p>
    <w:tbl>
      <w:tblPr>
        <w:tblW w:w="5537" w:type="pct"/>
        <w:tblInd w:w="-856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2"/>
        <w:gridCol w:w="714"/>
        <w:gridCol w:w="4249"/>
        <w:gridCol w:w="279"/>
        <w:gridCol w:w="551"/>
        <w:gridCol w:w="731"/>
        <w:gridCol w:w="2937"/>
        <w:gridCol w:w="29"/>
      </w:tblGrid>
      <w:tr w:rsidR="00F81B18" w:rsidRPr="0063463A" w14:paraId="2C0C558F" w14:textId="77777777" w:rsidTr="00F81B18">
        <w:trPr>
          <w:trHeight w:val="473"/>
        </w:trPr>
        <w:tc>
          <w:tcPr>
            <w:tcW w:w="274" w:type="pct"/>
            <w:vMerge w:val="restart"/>
            <w:shd w:val="clear" w:color="auto" w:fill="auto"/>
          </w:tcPr>
          <w:p w14:paraId="3B3B113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14:paraId="6410C971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</w:tcPr>
          <w:p w14:paraId="730CD90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2053" w:type="pct"/>
            <w:vMerge w:val="restart"/>
            <w:shd w:val="clear" w:color="auto" w:fill="auto"/>
          </w:tcPr>
          <w:p w14:paraId="4EEFC23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</w:t>
            </w:r>
          </w:p>
          <w:p w14:paraId="5EFB2AAC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(тема занятия)</w:t>
            </w:r>
          </w:p>
        </w:tc>
        <w:tc>
          <w:tcPr>
            <w:tcW w:w="401" w:type="pct"/>
            <w:gridSpan w:val="2"/>
          </w:tcPr>
          <w:p w14:paraId="64A0EF22" w14:textId="77777777" w:rsidR="00F81B18" w:rsidRPr="00BF5A99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353" w:type="pct"/>
          </w:tcPr>
          <w:p w14:paraId="0D02E5B7" w14:textId="77777777" w:rsidR="00F81B18" w:rsidRPr="00BF5A99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33" w:type="pct"/>
            <w:gridSpan w:val="2"/>
            <w:vMerge w:val="restart"/>
            <w:shd w:val="clear" w:color="auto" w:fill="auto"/>
          </w:tcPr>
          <w:p w14:paraId="43334258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14:paraId="208511E6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81B18" w:rsidRPr="0063463A" w14:paraId="651B7378" w14:textId="77777777" w:rsidTr="00F81B18">
        <w:trPr>
          <w:trHeight w:val="473"/>
        </w:trPr>
        <w:tc>
          <w:tcPr>
            <w:tcW w:w="274" w:type="pct"/>
            <w:vMerge/>
            <w:shd w:val="clear" w:color="auto" w:fill="auto"/>
          </w:tcPr>
          <w:p w14:paraId="703B20D8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vMerge/>
            <w:shd w:val="clear" w:color="auto" w:fill="auto"/>
          </w:tcPr>
          <w:p w14:paraId="2767ECC4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vMerge/>
            <w:shd w:val="clear" w:color="auto" w:fill="auto"/>
          </w:tcPr>
          <w:p w14:paraId="58F2DD10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2"/>
            <w:shd w:val="clear" w:color="auto" w:fill="auto"/>
          </w:tcPr>
          <w:p w14:paraId="7817A20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353" w:type="pct"/>
          </w:tcPr>
          <w:p w14:paraId="3DB0B480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33" w:type="pct"/>
            <w:gridSpan w:val="2"/>
            <w:vMerge/>
            <w:shd w:val="clear" w:color="auto" w:fill="auto"/>
          </w:tcPr>
          <w:p w14:paraId="3F095C01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1B18" w:rsidRPr="0063463A" w14:paraId="7EB90518" w14:textId="77777777" w:rsidTr="00784A7B">
        <w:trPr>
          <w:trHeight w:val="300"/>
        </w:trPr>
        <w:tc>
          <w:tcPr>
            <w:tcW w:w="5000" w:type="pct"/>
            <w:gridSpan w:val="9"/>
          </w:tcPr>
          <w:p w14:paraId="6929AC04" w14:textId="77777777" w:rsidR="00F81B18" w:rsidRPr="00D75303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(3 ч.)</w:t>
            </w:r>
          </w:p>
        </w:tc>
      </w:tr>
      <w:tr w:rsidR="00F81B18" w:rsidRPr="0063463A" w14:paraId="14ABC72A" w14:textId="77777777" w:rsidTr="00F81B18">
        <w:trPr>
          <w:trHeight w:val="671"/>
        </w:trPr>
        <w:tc>
          <w:tcPr>
            <w:tcW w:w="274" w:type="pct"/>
            <w:shd w:val="clear" w:color="auto" w:fill="auto"/>
          </w:tcPr>
          <w:p w14:paraId="1B055C49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7B22C05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94F8AF1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Что такое программирование. Знакомство со средой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Scratch</w:t>
            </w:r>
            <w:proofErr w:type="spellEnd"/>
          </w:p>
        </w:tc>
        <w:tc>
          <w:tcPr>
            <w:tcW w:w="401" w:type="pct"/>
            <w:gridSpan w:val="2"/>
          </w:tcPr>
          <w:p w14:paraId="0B921233" w14:textId="5E0D6645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7DD0EF69" w14:textId="77777777" w:rsidR="00F81B18" w:rsidRPr="00723089" w:rsidRDefault="00F81B18" w:rsidP="00784A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537D9AE3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1B18" w:rsidRPr="0063463A" w14:paraId="70D7ED2F" w14:textId="77777777" w:rsidTr="00F81B18">
        <w:trPr>
          <w:trHeight w:val="345"/>
        </w:trPr>
        <w:tc>
          <w:tcPr>
            <w:tcW w:w="274" w:type="pct"/>
            <w:shd w:val="clear" w:color="auto" w:fill="auto"/>
          </w:tcPr>
          <w:p w14:paraId="1D0461CA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C283974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E310463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Работа на портале scratch.mit.edu</w:t>
            </w:r>
          </w:p>
        </w:tc>
        <w:tc>
          <w:tcPr>
            <w:tcW w:w="401" w:type="pct"/>
            <w:gridSpan w:val="2"/>
          </w:tcPr>
          <w:p w14:paraId="79821D5B" w14:textId="3C69669D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0FAD32A2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027C2D06" w14:textId="77777777" w:rsidR="00F81B18" w:rsidRPr="0063463A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66B2DA13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26B31226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ECBFFC4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31FD261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Как скачать и установить оффлайновый редактор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Scratch</w:t>
            </w:r>
            <w:proofErr w:type="spellEnd"/>
          </w:p>
        </w:tc>
        <w:tc>
          <w:tcPr>
            <w:tcW w:w="401" w:type="pct"/>
            <w:gridSpan w:val="2"/>
          </w:tcPr>
          <w:p w14:paraId="66D69459" w14:textId="3838679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5106149D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7151B5A8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F81B18" w:rsidRPr="0063463A" w14:paraId="1D006123" w14:textId="77777777" w:rsidTr="00784A7B">
        <w:trPr>
          <w:trHeight w:val="269"/>
        </w:trPr>
        <w:tc>
          <w:tcPr>
            <w:tcW w:w="5000" w:type="pct"/>
            <w:gridSpan w:val="9"/>
          </w:tcPr>
          <w:p w14:paraId="76650867" w14:textId="77777777" w:rsidR="00F81B18" w:rsidRPr="00723089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Программирование на </w:t>
            </w:r>
            <w:proofErr w:type="spellStart"/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Scratch</w:t>
            </w:r>
            <w:proofErr w:type="spellEnd"/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(21 ч.)</w:t>
            </w:r>
          </w:p>
        </w:tc>
      </w:tr>
      <w:tr w:rsidR="00F81B18" w:rsidRPr="0063463A" w14:paraId="4F7497DD" w14:textId="77777777" w:rsidTr="00F81B18">
        <w:trPr>
          <w:trHeight w:val="221"/>
        </w:trPr>
        <w:tc>
          <w:tcPr>
            <w:tcW w:w="274" w:type="pct"/>
            <w:shd w:val="clear" w:color="auto" w:fill="auto"/>
          </w:tcPr>
          <w:p w14:paraId="329B5029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B5F0393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5718C73D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Как устроен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Scratch</w:t>
            </w:r>
            <w:proofErr w:type="spellEnd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. Первая программа</w:t>
            </w:r>
          </w:p>
        </w:tc>
        <w:tc>
          <w:tcPr>
            <w:tcW w:w="401" w:type="pct"/>
            <w:gridSpan w:val="2"/>
          </w:tcPr>
          <w:p w14:paraId="6CA048C6" w14:textId="5986B159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5C14B70F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21BFA047" w14:textId="77777777" w:rsidR="00F81B18" w:rsidRPr="0063463A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0DBB66D2" w14:textId="77777777" w:rsidTr="00F81B18">
        <w:trPr>
          <w:trHeight w:val="367"/>
        </w:trPr>
        <w:tc>
          <w:tcPr>
            <w:tcW w:w="274" w:type="pct"/>
            <w:shd w:val="clear" w:color="auto" w:fill="auto"/>
          </w:tcPr>
          <w:p w14:paraId="46F2CB7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B75117C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52CC028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Усложняем первую программу</w:t>
            </w:r>
          </w:p>
        </w:tc>
        <w:tc>
          <w:tcPr>
            <w:tcW w:w="401" w:type="pct"/>
            <w:gridSpan w:val="2"/>
          </w:tcPr>
          <w:p w14:paraId="20D4669F" w14:textId="228662C0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0F719C0F" w14:textId="77777777" w:rsidR="00F81B18" w:rsidRPr="0012782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147CAB11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консультация</w:t>
            </w:r>
          </w:p>
        </w:tc>
      </w:tr>
      <w:tr w:rsidR="00F81B18" w:rsidRPr="0063463A" w14:paraId="54B11AB9" w14:textId="77777777" w:rsidTr="00F81B18">
        <w:trPr>
          <w:trHeight w:val="273"/>
        </w:trPr>
        <w:tc>
          <w:tcPr>
            <w:tcW w:w="274" w:type="pct"/>
            <w:shd w:val="clear" w:color="auto" w:fill="auto"/>
          </w:tcPr>
          <w:p w14:paraId="6964503E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8673F14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BEBB2F7" w14:textId="77777777" w:rsidR="00F81B18" w:rsidRPr="00A000AB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Циклическое выполнение программы</w:t>
            </w:r>
          </w:p>
        </w:tc>
        <w:tc>
          <w:tcPr>
            <w:tcW w:w="401" w:type="pct"/>
            <w:gridSpan w:val="2"/>
          </w:tcPr>
          <w:p w14:paraId="5C3D7942" w14:textId="05FC4C3C" w:rsidR="00F81B18" w:rsidRPr="006C688D" w:rsidRDefault="00784A7B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10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3D61B66A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689FC763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36F0139F" w14:textId="77777777" w:rsidTr="00F81B18">
        <w:trPr>
          <w:trHeight w:val="278"/>
        </w:trPr>
        <w:tc>
          <w:tcPr>
            <w:tcW w:w="274" w:type="pct"/>
            <w:shd w:val="clear" w:color="auto" w:fill="auto"/>
          </w:tcPr>
          <w:p w14:paraId="295B0B6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4D1C40A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E5A8801" w14:textId="77777777" w:rsidR="00F81B18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Первый простенький мультфильм</w:t>
            </w:r>
          </w:p>
        </w:tc>
        <w:tc>
          <w:tcPr>
            <w:tcW w:w="401" w:type="pct"/>
            <w:gridSpan w:val="2"/>
          </w:tcPr>
          <w:p w14:paraId="12205613" w14:textId="56891B8E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7D92C3DB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0270A82A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2C2B7A15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332D95BA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6D5DEAD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5CC9873" w14:textId="77777777" w:rsidR="00F81B18" w:rsidRPr="00A000AB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Футбол</w:t>
            </w:r>
          </w:p>
        </w:tc>
        <w:tc>
          <w:tcPr>
            <w:tcW w:w="401" w:type="pct"/>
            <w:gridSpan w:val="2"/>
          </w:tcPr>
          <w:p w14:paraId="15012229" w14:textId="5A42D1A2" w:rsidR="00F81B18" w:rsidRPr="006C688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67884314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71823B57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6E537314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1AF74CA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C45428C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816A318" w14:textId="77777777" w:rsidR="00F81B18" w:rsidRDefault="00F81B18" w:rsidP="00784A7B">
            <w:pPr>
              <w:pStyle w:val="a6"/>
              <w:ind w:firstLine="33"/>
              <w:jc w:val="both"/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Футбол</w:t>
            </w:r>
          </w:p>
        </w:tc>
        <w:tc>
          <w:tcPr>
            <w:tcW w:w="401" w:type="pct"/>
            <w:gridSpan w:val="2"/>
          </w:tcPr>
          <w:p w14:paraId="077B85F8" w14:textId="186119F9" w:rsidR="00F81B18" w:rsidRPr="006C688D" w:rsidRDefault="00784A7B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81B1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14:paraId="28CF420D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3225C716" w14:textId="77777777" w:rsidR="00F81B18" w:rsidRDefault="00F81B18" w:rsidP="00784A7B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79F06D92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1272A92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3D0CDD5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C753DD9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Знакомимся с координатой X</w:t>
            </w:r>
          </w:p>
        </w:tc>
        <w:tc>
          <w:tcPr>
            <w:tcW w:w="401" w:type="pct"/>
            <w:gridSpan w:val="2"/>
          </w:tcPr>
          <w:p w14:paraId="08D25CAA" w14:textId="65C6E03E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0939AD65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04BDA1AF" w14:textId="77777777" w:rsidR="00F81B18" w:rsidRDefault="00F81B18" w:rsidP="00784A7B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3729E5D7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17A86052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183DB05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A760F42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Знакомимся с координатой Y</w:t>
            </w:r>
          </w:p>
        </w:tc>
        <w:tc>
          <w:tcPr>
            <w:tcW w:w="401" w:type="pct"/>
            <w:gridSpan w:val="2"/>
          </w:tcPr>
          <w:p w14:paraId="0E34128C" w14:textId="4CE19C46" w:rsidR="00F81B18" w:rsidRPr="006C688D" w:rsidRDefault="00784A7B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81B1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7EB847D7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7EA91224" w14:textId="77777777" w:rsidR="00F81B18" w:rsidRDefault="00F81B18" w:rsidP="00784A7B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0695AA29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5D633F32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37C560D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3FE185A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«Летучий Кот и Летучая Мышь».</w:t>
            </w:r>
          </w:p>
        </w:tc>
        <w:tc>
          <w:tcPr>
            <w:tcW w:w="401" w:type="pct"/>
            <w:gridSpan w:val="2"/>
          </w:tcPr>
          <w:p w14:paraId="15F8F031" w14:textId="3B5AF946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0A2343D2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05ED95BA" w14:textId="77777777" w:rsidR="00F81B18" w:rsidRDefault="00F81B18" w:rsidP="00784A7B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54B83C5B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36AD931A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BF12CBB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E4DC512" w14:textId="77777777" w:rsidR="00F81B18" w:rsidRPr="00A000AB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«Летучий Кот и Летучая Мышь».</w:t>
            </w:r>
          </w:p>
        </w:tc>
        <w:tc>
          <w:tcPr>
            <w:tcW w:w="401" w:type="pct"/>
            <w:gridSpan w:val="2"/>
          </w:tcPr>
          <w:p w14:paraId="788E13C9" w14:textId="728ADE15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7D99F476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1644492F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4DCBCC3F" w14:textId="77777777" w:rsidTr="00F81B18">
        <w:trPr>
          <w:trHeight w:val="301"/>
        </w:trPr>
        <w:tc>
          <w:tcPr>
            <w:tcW w:w="274" w:type="pct"/>
            <w:shd w:val="clear" w:color="auto" w:fill="auto"/>
          </w:tcPr>
          <w:p w14:paraId="3AF0564F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12BFA14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F25A1E3" w14:textId="77777777" w:rsidR="00F81B18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Лабиринт</w:t>
            </w:r>
          </w:p>
        </w:tc>
        <w:tc>
          <w:tcPr>
            <w:tcW w:w="401" w:type="pct"/>
            <w:gridSpan w:val="2"/>
          </w:tcPr>
          <w:p w14:paraId="61C06C63" w14:textId="6CB5B94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2E0AF399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7530020E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7DC253F3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1E675BCA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E39121F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E7922E0" w14:textId="77777777" w:rsidR="00F81B18" w:rsidRPr="00A000AB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Лабиринт</w:t>
            </w:r>
          </w:p>
        </w:tc>
        <w:tc>
          <w:tcPr>
            <w:tcW w:w="401" w:type="pct"/>
            <w:gridSpan w:val="2"/>
          </w:tcPr>
          <w:p w14:paraId="383BCFB4" w14:textId="7F21ED1C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699C0E9F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22E9C89F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2D8B7D23" w14:textId="77777777" w:rsidTr="00F81B18">
        <w:trPr>
          <w:trHeight w:val="130"/>
        </w:trPr>
        <w:tc>
          <w:tcPr>
            <w:tcW w:w="274" w:type="pct"/>
            <w:shd w:val="clear" w:color="auto" w:fill="auto"/>
          </w:tcPr>
          <w:p w14:paraId="231B8977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2755B31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B385326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с привидениями</w:t>
            </w:r>
          </w:p>
        </w:tc>
        <w:tc>
          <w:tcPr>
            <w:tcW w:w="401" w:type="pct"/>
            <w:gridSpan w:val="2"/>
          </w:tcPr>
          <w:p w14:paraId="5ADAA574" w14:textId="2C37ACA8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110A4C61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5320D4AB" w14:textId="77777777" w:rsidR="00F81B18" w:rsidRDefault="00F81B18" w:rsidP="00784A7B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4996DE60" w14:textId="77777777" w:rsidTr="00F81B18">
        <w:trPr>
          <w:trHeight w:val="404"/>
        </w:trPr>
        <w:tc>
          <w:tcPr>
            <w:tcW w:w="274" w:type="pct"/>
            <w:shd w:val="clear" w:color="auto" w:fill="auto"/>
          </w:tcPr>
          <w:p w14:paraId="5B4C7976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FDC843A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9C96F2C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с привидениями</w:t>
            </w:r>
          </w:p>
        </w:tc>
        <w:tc>
          <w:tcPr>
            <w:tcW w:w="401" w:type="pct"/>
            <w:gridSpan w:val="2"/>
          </w:tcPr>
          <w:p w14:paraId="6FBADD79" w14:textId="3E925A8C" w:rsidR="00F81B18" w:rsidRPr="005F125D" w:rsidRDefault="00784A7B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6ECF59C6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23B3F3A6" w14:textId="77777777" w:rsidR="00F81B18" w:rsidRDefault="00F81B18" w:rsidP="00784A7B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5E0AAE03" w14:textId="77777777" w:rsidTr="00F81B18">
        <w:trPr>
          <w:trHeight w:val="283"/>
        </w:trPr>
        <w:tc>
          <w:tcPr>
            <w:tcW w:w="274" w:type="pct"/>
            <w:shd w:val="clear" w:color="auto" w:fill="auto"/>
          </w:tcPr>
          <w:p w14:paraId="3BDDF61F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D37D6A8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232CB3D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«Котёнок на минном поле»</w:t>
            </w:r>
          </w:p>
        </w:tc>
        <w:tc>
          <w:tcPr>
            <w:tcW w:w="401" w:type="pct"/>
            <w:gridSpan w:val="2"/>
          </w:tcPr>
          <w:p w14:paraId="21ABC5B1" w14:textId="6ED9094C" w:rsidR="00F81B18" w:rsidRPr="005F125D" w:rsidRDefault="00784A7B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55CBEBBE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0B1FCD11" w14:textId="77777777" w:rsidR="00F81B18" w:rsidRPr="0063463A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</w:tr>
      <w:tr w:rsidR="00F81B18" w:rsidRPr="0063463A" w14:paraId="5633916E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5AC282B4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31D1685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DF5D212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«Котёнок на минном поле»</w:t>
            </w:r>
          </w:p>
        </w:tc>
        <w:tc>
          <w:tcPr>
            <w:tcW w:w="401" w:type="pct"/>
            <w:gridSpan w:val="2"/>
          </w:tcPr>
          <w:p w14:paraId="1A88C9CB" w14:textId="09ADA902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0CB22EA4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2AB3FE67" w14:textId="77777777" w:rsidR="00F81B18" w:rsidRDefault="00F81B18" w:rsidP="00784A7B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0926E298" w14:textId="77777777" w:rsidTr="00F81B18">
        <w:trPr>
          <w:trHeight w:val="267"/>
        </w:trPr>
        <w:tc>
          <w:tcPr>
            <w:tcW w:w="274" w:type="pct"/>
            <w:shd w:val="clear" w:color="auto" w:fill="auto"/>
          </w:tcPr>
          <w:p w14:paraId="135F04E7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F4BC086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5825ADC5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38883748" w14:textId="570567B7" w:rsidR="00F81B18" w:rsidRPr="005F125D" w:rsidRDefault="00784A7B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14:paraId="5CBDA164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71E56A2B" w14:textId="77777777" w:rsidR="00F81B18" w:rsidRDefault="00F81B18" w:rsidP="00784A7B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5EE28E6D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33CF9525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D99818F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50C31FA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7FE6144A" w14:textId="420499C3" w:rsidR="00F81B18" w:rsidRPr="005F125D" w:rsidRDefault="00784A7B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38A55E3C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pct"/>
            <w:gridSpan w:val="2"/>
          </w:tcPr>
          <w:p w14:paraId="3B1CE74F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231BA063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347EC570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E692B5B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3B141D0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623696DC" w14:textId="16AFF249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63466F01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201D6796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7A782122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75E4C6F6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4B1B2C4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023FC85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Кот математик</w:t>
            </w:r>
          </w:p>
        </w:tc>
        <w:tc>
          <w:tcPr>
            <w:tcW w:w="401" w:type="pct"/>
            <w:gridSpan w:val="2"/>
          </w:tcPr>
          <w:p w14:paraId="4F9B42B2" w14:textId="31364C1E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125A9257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37ACC7C2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6DAC21FE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6D9C1660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81358FD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9499BFB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Кот математик</w:t>
            </w:r>
          </w:p>
        </w:tc>
        <w:tc>
          <w:tcPr>
            <w:tcW w:w="401" w:type="pct"/>
            <w:gridSpan w:val="2"/>
          </w:tcPr>
          <w:p w14:paraId="57F1BD41" w14:textId="6578B2B5" w:rsidR="00F81B18" w:rsidRPr="005F125D" w:rsidRDefault="00F9508F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14:paraId="6FF654FB" w14:textId="77777777" w:rsidR="00F81B18" w:rsidRPr="009662DF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58271060" w14:textId="77777777" w:rsidR="00F81B18" w:rsidRDefault="00F81B18" w:rsidP="00784A7B">
            <w:pPr>
              <w:spacing w:after="0" w:line="240" w:lineRule="auto"/>
            </w:pP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F81B18" w:rsidRPr="0063463A" w14:paraId="5CF41CA7" w14:textId="77777777" w:rsidTr="00784A7B">
        <w:trPr>
          <w:trHeight w:val="331"/>
        </w:trPr>
        <w:tc>
          <w:tcPr>
            <w:tcW w:w="5000" w:type="pct"/>
            <w:gridSpan w:val="9"/>
          </w:tcPr>
          <w:p w14:paraId="7FA0F56C" w14:textId="77777777" w:rsidR="00F81B18" w:rsidRPr="009662DF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Проектная работа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(7 ч.)</w:t>
            </w:r>
          </w:p>
        </w:tc>
      </w:tr>
      <w:tr w:rsidR="00F81B18" w:rsidRPr="0063463A" w14:paraId="0FD52334" w14:textId="77777777" w:rsidTr="00F81B18">
        <w:trPr>
          <w:trHeight w:val="294"/>
        </w:trPr>
        <w:tc>
          <w:tcPr>
            <w:tcW w:w="274" w:type="pct"/>
            <w:shd w:val="clear" w:color="auto" w:fill="auto"/>
          </w:tcPr>
          <w:p w14:paraId="1BFC2C94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446F18C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0AD6226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369B20ED" w14:textId="4318078B" w:rsidR="00F81B18" w:rsidRPr="006C688D" w:rsidRDefault="00F9508F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05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53" w:type="pct"/>
          </w:tcPr>
          <w:p w14:paraId="784AE4C2" w14:textId="77777777" w:rsidR="00F81B18" w:rsidRPr="009662DF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6C36DD4F" w14:textId="77777777" w:rsidR="00F81B18" w:rsidRDefault="00F81B18" w:rsidP="00784A7B">
            <w:pPr>
              <w:spacing w:after="0" w:line="240" w:lineRule="auto"/>
            </w:pP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4CCC3BDD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7EB42CF9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12E374E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50C8613" w14:textId="77777777" w:rsidR="00F81B18" w:rsidRPr="00FE0936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0C805F79" w14:textId="1813395D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53" w:type="pct"/>
          </w:tcPr>
          <w:p w14:paraId="33DB4CE5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7F21BFE9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81B18" w:rsidRPr="0063463A" w14:paraId="7C9B29D0" w14:textId="77777777" w:rsidTr="00F81B18">
        <w:trPr>
          <w:trHeight w:val="267"/>
        </w:trPr>
        <w:tc>
          <w:tcPr>
            <w:tcW w:w="274" w:type="pct"/>
            <w:shd w:val="clear" w:color="auto" w:fill="auto"/>
          </w:tcPr>
          <w:p w14:paraId="52216E9E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79D7B5D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F928211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52949380" w14:textId="7FD43069" w:rsidR="00F81B18" w:rsidRPr="006C688D" w:rsidRDefault="00F9508F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19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</w:t>
            </w:r>
          </w:p>
        </w:tc>
        <w:tc>
          <w:tcPr>
            <w:tcW w:w="353" w:type="pct"/>
          </w:tcPr>
          <w:p w14:paraId="28EB80B9" w14:textId="77777777" w:rsidR="00F81B18" w:rsidRPr="00CE5B63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6DB61045" w14:textId="77777777" w:rsidR="00F81B18" w:rsidRDefault="00F81B18" w:rsidP="00784A7B">
            <w:pPr>
              <w:spacing w:after="0" w:line="240" w:lineRule="auto"/>
            </w:pPr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81B18" w:rsidRPr="0063463A" w14:paraId="1D49A7F3" w14:textId="77777777" w:rsidTr="00F81B18">
        <w:trPr>
          <w:trHeight w:val="267"/>
        </w:trPr>
        <w:tc>
          <w:tcPr>
            <w:tcW w:w="274" w:type="pct"/>
            <w:shd w:val="clear" w:color="auto" w:fill="auto"/>
          </w:tcPr>
          <w:p w14:paraId="67A00F6A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27C4348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42DD89A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1DDB75AD" w14:textId="0AE701D4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073E1D48" w14:textId="77777777" w:rsidR="00F81B18" w:rsidRPr="005E1FB6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74F605CE" w14:textId="77777777" w:rsidR="00F81B18" w:rsidRDefault="00F81B18" w:rsidP="00784A7B">
            <w:pPr>
              <w:spacing w:after="0" w:line="240" w:lineRule="auto"/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6DC680AF" w14:textId="77777777" w:rsidTr="00F81B18">
        <w:trPr>
          <w:trHeight w:val="271"/>
        </w:trPr>
        <w:tc>
          <w:tcPr>
            <w:tcW w:w="274" w:type="pct"/>
            <w:shd w:val="clear" w:color="auto" w:fill="auto"/>
          </w:tcPr>
          <w:p w14:paraId="2DBCCF59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F6B5A68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4780FCA" w14:textId="77777777" w:rsidR="00F81B18" w:rsidRPr="00F60ED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5D028136" w14:textId="7C3F1A6F" w:rsidR="00F81B18" w:rsidRPr="006C688D" w:rsidRDefault="00F9508F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09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4423E3BC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2FE48B73" w14:textId="77777777" w:rsidR="00F81B18" w:rsidRPr="00065171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консультация </w:t>
            </w:r>
          </w:p>
        </w:tc>
      </w:tr>
      <w:tr w:rsidR="00F81B18" w:rsidRPr="0063463A" w14:paraId="48712A10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7343A578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52FDC04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8183CD4" w14:textId="77777777" w:rsidR="00F81B18" w:rsidRPr="0015446C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74E24D68" w14:textId="48D7871B" w:rsidR="00F81B18" w:rsidRPr="006C688D" w:rsidRDefault="00F9508F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16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28C0780F" w14:textId="77777777" w:rsidR="00F81B18" w:rsidRPr="005E1FB6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7ACA92DD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F81B18" w:rsidRPr="0063463A" w14:paraId="25CC9240" w14:textId="77777777" w:rsidTr="00F81B18">
        <w:trPr>
          <w:trHeight w:val="499"/>
        </w:trPr>
        <w:tc>
          <w:tcPr>
            <w:tcW w:w="274" w:type="pct"/>
            <w:shd w:val="clear" w:color="auto" w:fill="auto"/>
          </w:tcPr>
          <w:p w14:paraId="3867725E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39B4FB8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84E424D" w14:textId="77777777" w:rsidR="00F81B18" w:rsidRPr="0015446C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5D525292" w14:textId="5AE3B1A0" w:rsidR="00F81B18" w:rsidRPr="006C688D" w:rsidRDefault="00F9508F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</w:t>
            </w:r>
            <w:r w:rsidR="00F81B1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3A3699A2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5BB0B996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3DE20E3A" w14:textId="77777777" w:rsidTr="00F81B18">
        <w:trPr>
          <w:trHeight w:val="317"/>
        </w:trPr>
        <w:tc>
          <w:tcPr>
            <w:tcW w:w="274" w:type="pct"/>
            <w:shd w:val="clear" w:color="auto" w:fill="auto"/>
          </w:tcPr>
          <w:p w14:paraId="34136429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6F65A99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3FE9A64" w14:textId="77777777" w:rsidR="00F81B18" w:rsidRPr="005E1FB6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2975BD01" w14:textId="55CC0250" w:rsidR="00F81B18" w:rsidRDefault="00F9508F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  <w:r w:rsidR="00F81B1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353" w:type="pct"/>
          </w:tcPr>
          <w:p w14:paraId="24E09E91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582FD3ED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709867A1" w14:textId="77777777" w:rsidTr="00F81B18">
        <w:trPr>
          <w:trHeight w:val="266"/>
        </w:trPr>
        <w:tc>
          <w:tcPr>
            <w:tcW w:w="274" w:type="pct"/>
            <w:shd w:val="clear" w:color="auto" w:fill="auto"/>
          </w:tcPr>
          <w:p w14:paraId="2448ACD3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31AE7C2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A39AD6F" w14:textId="77777777" w:rsidR="00F81B18" w:rsidRDefault="00F81B18" w:rsidP="00784A7B">
            <w:pPr>
              <w:spacing w:after="0" w:line="240" w:lineRule="auto"/>
            </w:pPr>
            <w:r w:rsidRPr="009304A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61BF3864" w14:textId="4834148F" w:rsidR="00F81B18" w:rsidRDefault="00784A7B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07</w:t>
            </w:r>
            <w:r w:rsidR="00F81B1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7FE32F96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49A596D6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26EE41A1" w14:textId="77777777" w:rsidTr="00F81B18">
        <w:trPr>
          <w:trHeight w:val="230"/>
        </w:trPr>
        <w:tc>
          <w:tcPr>
            <w:tcW w:w="274" w:type="pct"/>
            <w:shd w:val="clear" w:color="auto" w:fill="auto"/>
          </w:tcPr>
          <w:p w14:paraId="21CC8E2A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F76B2B5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7B28E3D" w14:textId="77777777" w:rsidR="00F81B18" w:rsidRDefault="00F81B18" w:rsidP="00784A7B">
            <w:pPr>
              <w:spacing w:after="0" w:line="240" w:lineRule="auto"/>
            </w:pPr>
            <w:r w:rsidRPr="009304A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280794C0" w14:textId="177AECA6" w:rsidR="00F81B18" w:rsidRDefault="00784A7B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  <w:r w:rsidR="00F81B1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45E25461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16CBE3C9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3DC94CAE" w14:textId="77777777" w:rsidTr="00F81B18">
        <w:trPr>
          <w:trHeight w:val="179"/>
        </w:trPr>
        <w:tc>
          <w:tcPr>
            <w:tcW w:w="274" w:type="pct"/>
            <w:shd w:val="clear" w:color="auto" w:fill="auto"/>
          </w:tcPr>
          <w:p w14:paraId="1D588C64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90E9611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F9FFDCA" w14:textId="77777777" w:rsidR="00F81B18" w:rsidRDefault="00F81B18" w:rsidP="00784A7B">
            <w:pPr>
              <w:spacing w:after="0" w:line="240" w:lineRule="auto"/>
            </w:pPr>
            <w:r w:rsidRPr="009304A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67D812A3" w14:textId="530013AF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674FD28D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</w:tcPr>
          <w:p w14:paraId="7C4D552B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3092892E" w14:textId="77777777" w:rsidTr="00F81B18">
        <w:trPr>
          <w:trHeight w:val="262"/>
        </w:trPr>
        <w:tc>
          <w:tcPr>
            <w:tcW w:w="274" w:type="pct"/>
            <w:shd w:val="clear" w:color="auto" w:fill="auto"/>
          </w:tcPr>
          <w:p w14:paraId="6E8F8500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12EE5062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shd w:val="clear" w:color="auto" w:fill="auto"/>
          </w:tcPr>
          <w:p w14:paraId="5B8E6AFC" w14:textId="77777777" w:rsidR="00F81B18" w:rsidRPr="0063463A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1" w:type="pct"/>
            <w:gridSpan w:val="2"/>
            <w:shd w:val="clear" w:color="auto" w:fill="auto"/>
          </w:tcPr>
          <w:p w14:paraId="01AB25E9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3" w:type="pct"/>
          </w:tcPr>
          <w:p w14:paraId="1DD9FF63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4F274518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1B18" w:rsidRPr="0063463A" w14:paraId="3141B165" w14:textId="77777777" w:rsidTr="00F81B18">
        <w:trPr>
          <w:trHeight w:val="262"/>
        </w:trPr>
        <w:tc>
          <w:tcPr>
            <w:tcW w:w="274" w:type="pct"/>
            <w:shd w:val="clear" w:color="auto" w:fill="auto"/>
          </w:tcPr>
          <w:p w14:paraId="00A56CE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655070F3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shd w:val="clear" w:color="auto" w:fill="auto"/>
          </w:tcPr>
          <w:p w14:paraId="5A0A049A" w14:textId="77777777" w:rsidR="00F81B18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2"/>
            <w:shd w:val="clear" w:color="auto" w:fill="auto"/>
          </w:tcPr>
          <w:p w14:paraId="4D5F6395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</w:tcPr>
          <w:p w14:paraId="5F7C2A96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3" w:type="pct"/>
            <w:gridSpan w:val="2"/>
            <w:shd w:val="clear" w:color="auto" w:fill="auto"/>
          </w:tcPr>
          <w:p w14:paraId="397AA611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1B18" w:rsidRPr="002D082F" w14:paraId="3CF5E895" w14:textId="77777777" w:rsidTr="00F81B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74" w:type="pct"/>
          <w:wAfter w:w="14" w:type="pct"/>
        </w:trPr>
        <w:tc>
          <w:tcPr>
            <w:tcW w:w="2674" w:type="pct"/>
            <w:gridSpan w:val="4"/>
            <w:shd w:val="clear" w:color="auto" w:fill="auto"/>
          </w:tcPr>
          <w:p w14:paraId="403F33A7" w14:textId="77777777" w:rsidR="00F81B18" w:rsidRPr="002D082F" w:rsidRDefault="00F81B18" w:rsidP="00784A7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8" w:type="pct"/>
            <w:gridSpan w:val="3"/>
            <w:shd w:val="clear" w:color="auto" w:fill="auto"/>
          </w:tcPr>
          <w:p w14:paraId="53AD5DD7" w14:textId="77777777" w:rsidR="00F81B18" w:rsidRPr="002D082F" w:rsidRDefault="00F81B18" w:rsidP="00784A7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81B18" w:rsidRPr="0063463A" w14:paraId="750BE924" w14:textId="77777777" w:rsidTr="00784A7B">
        <w:trPr>
          <w:trHeight w:val="473"/>
        </w:trPr>
        <w:tc>
          <w:tcPr>
            <w:tcW w:w="272" w:type="pct"/>
            <w:vMerge w:val="restart"/>
            <w:shd w:val="clear" w:color="auto" w:fill="auto"/>
          </w:tcPr>
          <w:p w14:paraId="40E8700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14:paraId="301F66FC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</w:tcPr>
          <w:p w14:paraId="3FBE973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2053" w:type="pct"/>
            <w:vMerge w:val="restart"/>
            <w:shd w:val="clear" w:color="auto" w:fill="auto"/>
          </w:tcPr>
          <w:p w14:paraId="0DBC896E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</w:t>
            </w:r>
          </w:p>
          <w:p w14:paraId="14F0F005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(тема занятия)</w:t>
            </w:r>
          </w:p>
        </w:tc>
        <w:tc>
          <w:tcPr>
            <w:tcW w:w="401" w:type="pct"/>
            <w:gridSpan w:val="2"/>
          </w:tcPr>
          <w:p w14:paraId="7A34A5FD" w14:textId="77777777" w:rsidR="00F81B18" w:rsidRPr="00BF5A99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353" w:type="pct"/>
          </w:tcPr>
          <w:p w14:paraId="50D0C143" w14:textId="77777777" w:rsidR="00F81B18" w:rsidRPr="00BF5A99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35" w:type="pct"/>
            <w:gridSpan w:val="2"/>
            <w:vMerge w:val="restart"/>
            <w:shd w:val="clear" w:color="auto" w:fill="auto"/>
          </w:tcPr>
          <w:p w14:paraId="739305F9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14:paraId="6A590B1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81B18" w:rsidRPr="0063463A" w14:paraId="1F38A01E" w14:textId="77777777" w:rsidTr="00784A7B">
        <w:trPr>
          <w:trHeight w:val="473"/>
        </w:trPr>
        <w:tc>
          <w:tcPr>
            <w:tcW w:w="272" w:type="pct"/>
            <w:vMerge/>
            <w:shd w:val="clear" w:color="auto" w:fill="auto"/>
          </w:tcPr>
          <w:p w14:paraId="64FBFE37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vMerge/>
            <w:shd w:val="clear" w:color="auto" w:fill="auto"/>
          </w:tcPr>
          <w:p w14:paraId="325472C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vMerge/>
            <w:shd w:val="clear" w:color="auto" w:fill="auto"/>
          </w:tcPr>
          <w:p w14:paraId="6CC4EEBF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2"/>
            <w:shd w:val="clear" w:color="auto" w:fill="auto"/>
          </w:tcPr>
          <w:p w14:paraId="5A081224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353" w:type="pct"/>
          </w:tcPr>
          <w:p w14:paraId="02ACD98E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35" w:type="pct"/>
            <w:gridSpan w:val="2"/>
            <w:vMerge/>
            <w:shd w:val="clear" w:color="auto" w:fill="auto"/>
          </w:tcPr>
          <w:p w14:paraId="3C22D455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1B18" w:rsidRPr="0063463A" w14:paraId="32081FC5" w14:textId="77777777" w:rsidTr="00784A7B">
        <w:trPr>
          <w:trHeight w:val="300"/>
        </w:trPr>
        <w:tc>
          <w:tcPr>
            <w:tcW w:w="5000" w:type="pct"/>
            <w:gridSpan w:val="9"/>
          </w:tcPr>
          <w:p w14:paraId="5A636435" w14:textId="77777777" w:rsidR="00F81B18" w:rsidRPr="00D75303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(3 ч.)</w:t>
            </w:r>
          </w:p>
        </w:tc>
      </w:tr>
      <w:tr w:rsidR="00F81B18" w:rsidRPr="0063463A" w14:paraId="0B01E56D" w14:textId="77777777" w:rsidTr="00784A7B">
        <w:trPr>
          <w:trHeight w:val="671"/>
        </w:trPr>
        <w:tc>
          <w:tcPr>
            <w:tcW w:w="272" w:type="pct"/>
            <w:shd w:val="clear" w:color="auto" w:fill="auto"/>
          </w:tcPr>
          <w:p w14:paraId="7CB78C39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88B67BC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717690C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Что такое программирование. Знакомство со средой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Scratch</w:t>
            </w:r>
            <w:proofErr w:type="spellEnd"/>
          </w:p>
        </w:tc>
        <w:tc>
          <w:tcPr>
            <w:tcW w:w="401" w:type="pct"/>
            <w:gridSpan w:val="2"/>
          </w:tcPr>
          <w:p w14:paraId="2825AB5B" w14:textId="2D80EBCC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482B8C2A" w14:textId="77777777" w:rsidR="00F81B18" w:rsidRPr="00723089" w:rsidRDefault="00F81B18" w:rsidP="00784A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49ACF362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1B18" w:rsidRPr="0063463A" w14:paraId="3B1407F6" w14:textId="77777777" w:rsidTr="00784A7B">
        <w:trPr>
          <w:trHeight w:val="345"/>
        </w:trPr>
        <w:tc>
          <w:tcPr>
            <w:tcW w:w="272" w:type="pct"/>
            <w:shd w:val="clear" w:color="auto" w:fill="auto"/>
          </w:tcPr>
          <w:p w14:paraId="62CB2C82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77773FC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CA94E95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Работа на портале scratch.mit.edu</w:t>
            </w:r>
          </w:p>
        </w:tc>
        <w:tc>
          <w:tcPr>
            <w:tcW w:w="401" w:type="pct"/>
            <w:gridSpan w:val="2"/>
          </w:tcPr>
          <w:p w14:paraId="76388144" w14:textId="28FDD909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70C4176B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2DC35EAE" w14:textId="77777777" w:rsidR="00F81B18" w:rsidRPr="0063463A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1AE6C7DB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0A823E8A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1A5E343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40C64D9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Как скачать и установить оффлайновый редактор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Scratch</w:t>
            </w:r>
            <w:proofErr w:type="spellEnd"/>
          </w:p>
        </w:tc>
        <w:tc>
          <w:tcPr>
            <w:tcW w:w="401" w:type="pct"/>
            <w:gridSpan w:val="2"/>
          </w:tcPr>
          <w:p w14:paraId="3A8594B3" w14:textId="00B43A6B" w:rsidR="00F81B18" w:rsidRPr="006C688D" w:rsidRDefault="00784A7B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20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31A675E3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5A055DA7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F81B18" w:rsidRPr="0063463A" w14:paraId="377823AA" w14:textId="77777777" w:rsidTr="00784A7B">
        <w:trPr>
          <w:trHeight w:val="269"/>
        </w:trPr>
        <w:tc>
          <w:tcPr>
            <w:tcW w:w="5000" w:type="pct"/>
            <w:gridSpan w:val="9"/>
          </w:tcPr>
          <w:p w14:paraId="228DDD86" w14:textId="77777777" w:rsidR="00F81B18" w:rsidRPr="00723089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Программирование на </w:t>
            </w:r>
            <w:proofErr w:type="spellStart"/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Scratch</w:t>
            </w:r>
            <w:proofErr w:type="spellEnd"/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(21 ч.)</w:t>
            </w:r>
          </w:p>
        </w:tc>
      </w:tr>
      <w:tr w:rsidR="00F81B18" w:rsidRPr="0063463A" w14:paraId="08EC2C06" w14:textId="77777777" w:rsidTr="00784A7B">
        <w:trPr>
          <w:trHeight w:val="221"/>
        </w:trPr>
        <w:tc>
          <w:tcPr>
            <w:tcW w:w="272" w:type="pct"/>
            <w:shd w:val="clear" w:color="auto" w:fill="auto"/>
          </w:tcPr>
          <w:p w14:paraId="16FCFD43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28CB847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B863376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Как устроен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Scratch</w:t>
            </w:r>
            <w:proofErr w:type="spellEnd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. Первая программа</w:t>
            </w:r>
          </w:p>
        </w:tc>
        <w:tc>
          <w:tcPr>
            <w:tcW w:w="401" w:type="pct"/>
            <w:gridSpan w:val="2"/>
          </w:tcPr>
          <w:p w14:paraId="16713480" w14:textId="1AFF7B6C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0FF7DC02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32BFF379" w14:textId="77777777" w:rsidR="00F81B18" w:rsidRPr="0063463A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6D570341" w14:textId="77777777" w:rsidTr="00784A7B">
        <w:trPr>
          <w:trHeight w:val="367"/>
        </w:trPr>
        <w:tc>
          <w:tcPr>
            <w:tcW w:w="272" w:type="pct"/>
            <w:shd w:val="clear" w:color="auto" w:fill="auto"/>
          </w:tcPr>
          <w:p w14:paraId="67618518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33BDC49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A7EABF1" w14:textId="77777777" w:rsidR="00F81B18" w:rsidRPr="0063463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Усложняем первую программу</w:t>
            </w:r>
          </w:p>
        </w:tc>
        <w:tc>
          <w:tcPr>
            <w:tcW w:w="401" w:type="pct"/>
            <w:gridSpan w:val="2"/>
          </w:tcPr>
          <w:p w14:paraId="78972B11" w14:textId="54664B8B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5A5C284E" w14:textId="77777777" w:rsidR="00F81B18" w:rsidRPr="0012782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1C831F5D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консультация</w:t>
            </w:r>
          </w:p>
        </w:tc>
      </w:tr>
      <w:tr w:rsidR="00F81B18" w:rsidRPr="0063463A" w14:paraId="40B87870" w14:textId="77777777" w:rsidTr="00784A7B">
        <w:trPr>
          <w:trHeight w:val="273"/>
        </w:trPr>
        <w:tc>
          <w:tcPr>
            <w:tcW w:w="272" w:type="pct"/>
            <w:shd w:val="clear" w:color="auto" w:fill="auto"/>
          </w:tcPr>
          <w:p w14:paraId="3E24D7F7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67DE23E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65D3140" w14:textId="77777777" w:rsidR="00F81B18" w:rsidRPr="00A000AB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Циклическое выполнение программы</w:t>
            </w:r>
          </w:p>
        </w:tc>
        <w:tc>
          <w:tcPr>
            <w:tcW w:w="401" w:type="pct"/>
            <w:gridSpan w:val="2"/>
          </w:tcPr>
          <w:p w14:paraId="00373E18" w14:textId="101AEA14" w:rsidR="00F81B18" w:rsidRPr="006C688D" w:rsidRDefault="00784A7B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11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6255CA07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103447F0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0AE6F73F" w14:textId="77777777" w:rsidTr="00784A7B">
        <w:trPr>
          <w:trHeight w:val="278"/>
        </w:trPr>
        <w:tc>
          <w:tcPr>
            <w:tcW w:w="272" w:type="pct"/>
            <w:shd w:val="clear" w:color="auto" w:fill="auto"/>
          </w:tcPr>
          <w:p w14:paraId="7FF127A4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18ABF4E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2D9EF93" w14:textId="77777777" w:rsidR="00F81B18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Первый простенький мультфильм</w:t>
            </w:r>
          </w:p>
        </w:tc>
        <w:tc>
          <w:tcPr>
            <w:tcW w:w="401" w:type="pct"/>
            <w:gridSpan w:val="2"/>
          </w:tcPr>
          <w:p w14:paraId="1DC8A4E2" w14:textId="61B905D4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356A3AB5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475B0BF8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09BDCC03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59A7F0A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AC8C696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37722A3" w14:textId="77777777" w:rsidR="00F81B18" w:rsidRPr="00A000AB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Футбол</w:t>
            </w:r>
          </w:p>
        </w:tc>
        <w:tc>
          <w:tcPr>
            <w:tcW w:w="401" w:type="pct"/>
            <w:gridSpan w:val="2"/>
          </w:tcPr>
          <w:p w14:paraId="2C789F42" w14:textId="2811F321" w:rsidR="00F81B18" w:rsidRPr="006C688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2A826ADD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684A697D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10802B4E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51483C45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B3D1136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50CA1EE8" w14:textId="77777777" w:rsidR="00F81B18" w:rsidRDefault="00F81B18" w:rsidP="00784A7B">
            <w:pPr>
              <w:pStyle w:val="a6"/>
              <w:ind w:firstLine="33"/>
              <w:jc w:val="both"/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Футбол</w:t>
            </w:r>
          </w:p>
        </w:tc>
        <w:tc>
          <w:tcPr>
            <w:tcW w:w="401" w:type="pct"/>
            <w:gridSpan w:val="2"/>
          </w:tcPr>
          <w:p w14:paraId="75107F66" w14:textId="3230E545" w:rsidR="00F81B18" w:rsidRPr="006C688D" w:rsidRDefault="00784A7B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81B1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14:paraId="14F45316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7C241D2C" w14:textId="77777777" w:rsidR="00F81B18" w:rsidRDefault="00F81B18" w:rsidP="00784A7B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121E6746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200A0EC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CE6A28B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6F680B0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Знакомимся с координатой X</w:t>
            </w:r>
          </w:p>
        </w:tc>
        <w:tc>
          <w:tcPr>
            <w:tcW w:w="401" w:type="pct"/>
            <w:gridSpan w:val="2"/>
          </w:tcPr>
          <w:p w14:paraId="69B3EA1A" w14:textId="3BB8C66D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3628E58D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59FB2099" w14:textId="77777777" w:rsidR="00F81B18" w:rsidRDefault="00F81B18" w:rsidP="00784A7B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2AD243D3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336CAC2A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B15A8E3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8FD004E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Знакомимся с координатой Y</w:t>
            </w:r>
          </w:p>
        </w:tc>
        <w:tc>
          <w:tcPr>
            <w:tcW w:w="401" w:type="pct"/>
            <w:gridSpan w:val="2"/>
          </w:tcPr>
          <w:p w14:paraId="5D018348" w14:textId="2A48F406" w:rsidR="00F81B18" w:rsidRPr="006C688D" w:rsidRDefault="00784A7B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81B1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1E163DEB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56523544" w14:textId="77777777" w:rsidR="00F81B18" w:rsidRDefault="00F81B18" w:rsidP="00784A7B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09446BD3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5F80D27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C17E145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B2A086E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«Летучий Кот и Летучая Мышь».</w:t>
            </w:r>
          </w:p>
        </w:tc>
        <w:tc>
          <w:tcPr>
            <w:tcW w:w="401" w:type="pct"/>
            <w:gridSpan w:val="2"/>
          </w:tcPr>
          <w:p w14:paraId="4692413F" w14:textId="1387F60C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73DDED45" w14:textId="77777777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23E452AD" w14:textId="77777777" w:rsidR="00F81B18" w:rsidRDefault="00F81B18" w:rsidP="00784A7B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0B1BC56C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20E9413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F7894DB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FF36B47" w14:textId="77777777" w:rsidR="00F81B18" w:rsidRPr="00A000AB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«Летучий Кот и Летучая Мышь».</w:t>
            </w:r>
          </w:p>
        </w:tc>
        <w:tc>
          <w:tcPr>
            <w:tcW w:w="401" w:type="pct"/>
            <w:gridSpan w:val="2"/>
          </w:tcPr>
          <w:p w14:paraId="786754D6" w14:textId="5527FDBE" w:rsidR="00F81B18" w:rsidRPr="006C688D" w:rsidRDefault="00F81B18" w:rsidP="00784A7B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2F2E91FA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28A2DD97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7155C22E" w14:textId="77777777" w:rsidTr="00784A7B">
        <w:trPr>
          <w:trHeight w:val="301"/>
        </w:trPr>
        <w:tc>
          <w:tcPr>
            <w:tcW w:w="272" w:type="pct"/>
            <w:shd w:val="clear" w:color="auto" w:fill="auto"/>
          </w:tcPr>
          <w:p w14:paraId="4371725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23D211D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E2C52BE" w14:textId="77777777" w:rsidR="00F81B18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Лабиринт</w:t>
            </w:r>
          </w:p>
        </w:tc>
        <w:tc>
          <w:tcPr>
            <w:tcW w:w="401" w:type="pct"/>
            <w:gridSpan w:val="2"/>
          </w:tcPr>
          <w:p w14:paraId="756F0A94" w14:textId="42BEC59C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4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3FF5BB83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51277238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31D39FF0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020757E0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EC2D4E9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36ED2C0" w14:textId="77777777" w:rsidR="00F81B18" w:rsidRPr="00A000AB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Лабиринт</w:t>
            </w:r>
          </w:p>
        </w:tc>
        <w:tc>
          <w:tcPr>
            <w:tcW w:w="401" w:type="pct"/>
            <w:gridSpan w:val="2"/>
          </w:tcPr>
          <w:p w14:paraId="0D97F415" w14:textId="575FAEA8" w:rsidR="00F81B18" w:rsidRPr="005F125D" w:rsidRDefault="00784A7B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197B856D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32BA5820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35691BC8" w14:textId="77777777" w:rsidTr="00784A7B">
        <w:trPr>
          <w:trHeight w:val="130"/>
        </w:trPr>
        <w:tc>
          <w:tcPr>
            <w:tcW w:w="272" w:type="pct"/>
            <w:shd w:val="clear" w:color="auto" w:fill="auto"/>
          </w:tcPr>
          <w:p w14:paraId="1EAB8BA3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618B0B3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C3F9D9D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с привидениями</w:t>
            </w:r>
          </w:p>
        </w:tc>
        <w:tc>
          <w:tcPr>
            <w:tcW w:w="401" w:type="pct"/>
            <w:gridSpan w:val="2"/>
          </w:tcPr>
          <w:p w14:paraId="5F8E8107" w14:textId="2BB7715A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78F8C015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79EDDDF6" w14:textId="77777777" w:rsidR="00F81B18" w:rsidRDefault="00F81B18" w:rsidP="00784A7B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508A4B9E" w14:textId="77777777" w:rsidTr="00784A7B">
        <w:trPr>
          <w:trHeight w:val="404"/>
        </w:trPr>
        <w:tc>
          <w:tcPr>
            <w:tcW w:w="272" w:type="pct"/>
            <w:shd w:val="clear" w:color="auto" w:fill="auto"/>
          </w:tcPr>
          <w:p w14:paraId="1C5B9369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032EF20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D0C5925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с привидениями</w:t>
            </w:r>
          </w:p>
        </w:tc>
        <w:tc>
          <w:tcPr>
            <w:tcW w:w="401" w:type="pct"/>
            <w:gridSpan w:val="2"/>
          </w:tcPr>
          <w:p w14:paraId="1DC4B4F7" w14:textId="683CA65E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1E5F2566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432A8056" w14:textId="77777777" w:rsidR="00F81B18" w:rsidRDefault="00F81B18" w:rsidP="00784A7B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6781B635" w14:textId="77777777" w:rsidTr="00784A7B">
        <w:trPr>
          <w:trHeight w:val="283"/>
        </w:trPr>
        <w:tc>
          <w:tcPr>
            <w:tcW w:w="272" w:type="pct"/>
            <w:shd w:val="clear" w:color="auto" w:fill="auto"/>
          </w:tcPr>
          <w:p w14:paraId="6483C736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E7E4227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CBC9C59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«Котёнок на минном поле»</w:t>
            </w:r>
          </w:p>
        </w:tc>
        <w:tc>
          <w:tcPr>
            <w:tcW w:w="401" w:type="pct"/>
            <w:gridSpan w:val="2"/>
          </w:tcPr>
          <w:p w14:paraId="2AC6D56E" w14:textId="7D929ACB" w:rsidR="00F81B18" w:rsidRPr="005F125D" w:rsidRDefault="00F9508F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28F6A14C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1896AD44" w14:textId="77777777" w:rsidR="00F81B18" w:rsidRPr="0063463A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</w:tr>
      <w:tr w:rsidR="00F81B18" w:rsidRPr="0063463A" w14:paraId="1146F248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76380B68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F1A9428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9B2BAA5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«Котёнок на минном поле»</w:t>
            </w:r>
          </w:p>
        </w:tc>
        <w:tc>
          <w:tcPr>
            <w:tcW w:w="401" w:type="pct"/>
            <w:gridSpan w:val="2"/>
          </w:tcPr>
          <w:p w14:paraId="78AF05EF" w14:textId="25108BC0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6D83924A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6B901372" w14:textId="77777777" w:rsidR="00F81B18" w:rsidRDefault="00F81B18" w:rsidP="00784A7B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51AB4114" w14:textId="77777777" w:rsidTr="00784A7B">
        <w:trPr>
          <w:trHeight w:val="267"/>
        </w:trPr>
        <w:tc>
          <w:tcPr>
            <w:tcW w:w="272" w:type="pct"/>
            <w:shd w:val="clear" w:color="auto" w:fill="auto"/>
          </w:tcPr>
          <w:p w14:paraId="69C95CF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D0155E3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748C898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6E44550B" w14:textId="18BEC267" w:rsidR="00F81B18" w:rsidRPr="005F125D" w:rsidRDefault="00F9508F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14:paraId="4E7F816E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0C952B50" w14:textId="77777777" w:rsidR="00F81B18" w:rsidRDefault="00F81B18" w:rsidP="00784A7B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32B7EB91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31EC6BC4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5EF0D54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EDF2229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612E6625" w14:textId="6532E174" w:rsidR="00F81B18" w:rsidRPr="005F125D" w:rsidRDefault="00F9508F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4C117ED2" w14:textId="77777777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563B0EE9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3367600C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54D4FB3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9B6F34F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AA0CE41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16156211" w14:textId="594CA0D5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4D5FE078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72334192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64B58979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1FDC7651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7B3BF9D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5CAE118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Кот математик</w:t>
            </w:r>
          </w:p>
        </w:tc>
        <w:tc>
          <w:tcPr>
            <w:tcW w:w="401" w:type="pct"/>
            <w:gridSpan w:val="2"/>
          </w:tcPr>
          <w:p w14:paraId="032A479D" w14:textId="1C9DB436" w:rsidR="00F81B18" w:rsidRPr="005F125D" w:rsidRDefault="00F81B18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080A091C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040C3E0F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04D7569B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2367D535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16B1490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400CEFF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Кот математик</w:t>
            </w:r>
          </w:p>
        </w:tc>
        <w:tc>
          <w:tcPr>
            <w:tcW w:w="401" w:type="pct"/>
            <w:gridSpan w:val="2"/>
          </w:tcPr>
          <w:p w14:paraId="0E12020D" w14:textId="462BCAAA" w:rsidR="00F81B18" w:rsidRPr="005F125D" w:rsidRDefault="00F9508F" w:rsidP="00784A7B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14:paraId="63E57866" w14:textId="77777777" w:rsidR="00F81B18" w:rsidRPr="009662DF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7548CC6D" w14:textId="77777777" w:rsidR="00F81B18" w:rsidRDefault="00F81B18" w:rsidP="00784A7B">
            <w:pPr>
              <w:spacing w:after="0" w:line="240" w:lineRule="auto"/>
            </w:pP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F81B18" w:rsidRPr="0063463A" w14:paraId="3D1C1985" w14:textId="77777777" w:rsidTr="00784A7B">
        <w:trPr>
          <w:trHeight w:val="331"/>
        </w:trPr>
        <w:tc>
          <w:tcPr>
            <w:tcW w:w="5000" w:type="pct"/>
            <w:gridSpan w:val="9"/>
          </w:tcPr>
          <w:p w14:paraId="54222617" w14:textId="77777777" w:rsidR="00F81B18" w:rsidRPr="009662DF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Проектная работа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(7 ч.)</w:t>
            </w:r>
          </w:p>
        </w:tc>
      </w:tr>
      <w:tr w:rsidR="00F81B18" w:rsidRPr="0063463A" w14:paraId="00C6AD34" w14:textId="77777777" w:rsidTr="00784A7B">
        <w:trPr>
          <w:trHeight w:val="294"/>
        </w:trPr>
        <w:tc>
          <w:tcPr>
            <w:tcW w:w="272" w:type="pct"/>
            <w:shd w:val="clear" w:color="auto" w:fill="auto"/>
          </w:tcPr>
          <w:p w14:paraId="7A0BE2FF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5104F1E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DB7FCC0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26683D33" w14:textId="5A504506" w:rsidR="00F81B18" w:rsidRPr="006C688D" w:rsidRDefault="00F9508F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06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53" w:type="pct"/>
          </w:tcPr>
          <w:p w14:paraId="08009324" w14:textId="77777777" w:rsidR="00F81B18" w:rsidRPr="009662DF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191975BE" w14:textId="77777777" w:rsidR="00F81B18" w:rsidRDefault="00F81B18" w:rsidP="00784A7B">
            <w:pPr>
              <w:spacing w:after="0" w:line="240" w:lineRule="auto"/>
            </w:pP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43A8ECAB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60EF59B0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9509ED0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4E969C2" w14:textId="77777777" w:rsidR="00F81B18" w:rsidRPr="00FE0936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098AE2F0" w14:textId="244F12C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53" w:type="pct"/>
          </w:tcPr>
          <w:p w14:paraId="3030D227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BFAE826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81B18" w:rsidRPr="0063463A" w14:paraId="2E0D1142" w14:textId="77777777" w:rsidTr="00784A7B">
        <w:trPr>
          <w:trHeight w:val="267"/>
        </w:trPr>
        <w:tc>
          <w:tcPr>
            <w:tcW w:w="272" w:type="pct"/>
            <w:shd w:val="clear" w:color="auto" w:fill="auto"/>
          </w:tcPr>
          <w:p w14:paraId="428C476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A9CB1E9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861E98D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2F4978A7" w14:textId="1DA21D3C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53" w:type="pct"/>
          </w:tcPr>
          <w:p w14:paraId="30A65B83" w14:textId="77777777" w:rsidR="00F81B18" w:rsidRPr="00CE5B63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791176F2" w14:textId="77777777" w:rsidR="00F81B18" w:rsidRDefault="00F81B18" w:rsidP="00784A7B">
            <w:pPr>
              <w:spacing w:after="0" w:line="240" w:lineRule="auto"/>
            </w:pPr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81B18" w:rsidRPr="0063463A" w14:paraId="08EDC07B" w14:textId="77777777" w:rsidTr="00784A7B">
        <w:trPr>
          <w:trHeight w:val="267"/>
        </w:trPr>
        <w:tc>
          <w:tcPr>
            <w:tcW w:w="272" w:type="pct"/>
            <w:shd w:val="clear" w:color="auto" w:fill="auto"/>
          </w:tcPr>
          <w:p w14:paraId="465BE7D2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ED92AC5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C4AAC57" w14:textId="77777777" w:rsidR="00F81B18" w:rsidRPr="0012782D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57C29192" w14:textId="446B7903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5E577391" w14:textId="77777777" w:rsidR="00F81B18" w:rsidRPr="005E1FB6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BF9603C" w14:textId="77777777" w:rsidR="00F81B18" w:rsidRDefault="00F81B18" w:rsidP="00784A7B">
            <w:pPr>
              <w:spacing w:after="0" w:line="240" w:lineRule="auto"/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76D53FB3" w14:textId="77777777" w:rsidTr="00784A7B">
        <w:trPr>
          <w:trHeight w:val="271"/>
        </w:trPr>
        <w:tc>
          <w:tcPr>
            <w:tcW w:w="272" w:type="pct"/>
            <w:shd w:val="clear" w:color="auto" w:fill="auto"/>
          </w:tcPr>
          <w:p w14:paraId="23FDEAA1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F1EE1F3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ECF21B6" w14:textId="77777777" w:rsidR="00F81B18" w:rsidRPr="00F60EDA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2B4D1551" w14:textId="3E382DD3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473781DE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377DF964" w14:textId="77777777" w:rsidR="00F81B18" w:rsidRPr="00065171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консультация </w:t>
            </w:r>
          </w:p>
        </w:tc>
      </w:tr>
      <w:tr w:rsidR="00F81B18" w:rsidRPr="0063463A" w14:paraId="56CD3DD8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6DF9B614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FCB0771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AE93C5D" w14:textId="77777777" w:rsidR="00F81B18" w:rsidRPr="0015446C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70BD8C1B" w14:textId="02D3F564" w:rsidR="00F81B18" w:rsidRPr="006C688D" w:rsidRDefault="00F9508F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17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32B4DD39" w14:textId="77777777" w:rsidR="00F81B18" w:rsidRPr="005E1FB6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F979F75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F81B18" w:rsidRPr="0063463A" w14:paraId="48DD1B43" w14:textId="77777777" w:rsidTr="00784A7B">
        <w:trPr>
          <w:trHeight w:val="499"/>
        </w:trPr>
        <w:tc>
          <w:tcPr>
            <w:tcW w:w="272" w:type="pct"/>
            <w:shd w:val="clear" w:color="auto" w:fill="auto"/>
          </w:tcPr>
          <w:p w14:paraId="1ACA685B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2121936" w14:textId="77777777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B5E289F" w14:textId="77777777" w:rsidR="00F81B18" w:rsidRPr="0015446C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16494D35" w14:textId="0CEE5E21" w:rsidR="00F81B18" w:rsidRPr="006C688D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15239E08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12726017" w14:textId="77777777" w:rsidR="00F81B18" w:rsidRPr="006C688D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727A334A" w14:textId="77777777" w:rsidTr="00784A7B">
        <w:trPr>
          <w:trHeight w:val="317"/>
        </w:trPr>
        <w:tc>
          <w:tcPr>
            <w:tcW w:w="272" w:type="pct"/>
            <w:shd w:val="clear" w:color="auto" w:fill="auto"/>
          </w:tcPr>
          <w:p w14:paraId="656BA910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E41AED7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8DD5AC0" w14:textId="77777777" w:rsidR="00F81B18" w:rsidRPr="005E1FB6" w:rsidRDefault="00F81B18" w:rsidP="00784A7B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0EEF6047" w14:textId="54A7597C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104D462F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7F8A2A00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559C7EE1" w14:textId="77777777" w:rsidTr="00784A7B">
        <w:trPr>
          <w:trHeight w:val="266"/>
        </w:trPr>
        <w:tc>
          <w:tcPr>
            <w:tcW w:w="272" w:type="pct"/>
            <w:shd w:val="clear" w:color="auto" w:fill="auto"/>
          </w:tcPr>
          <w:p w14:paraId="550E904C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AC29B89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6D5AE24" w14:textId="77777777" w:rsidR="00F81B18" w:rsidRDefault="00F81B18" w:rsidP="00784A7B">
            <w:pPr>
              <w:spacing w:after="0" w:line="240" w:lineRule="auto"/>
            </w:pPr>
            <w:r w:rsidRPr="009304A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4E86469C" w14:textId="0EEA4065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104FBCF8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E1137F4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55E44635" w14:textId="77777777" w:rsidTr="00784A7B">
        <w:trPr>
          <w:trHeight w:val="230"/>
        </w:trPr>
        <w:tc>
          <w:tcPr>
            <w:tcW w:w="272" w:type="pct"/>
            <w:shd w:val="clear" w:color="auto" w:fill="auto"/>
          </w:tcPr>
          <w:p w14:paraId="6FBC6583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98F4262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7F283BD" w14:textId="77777777" w:rsidR="00F81B18" w:rsidRDefault="00F81B18" w:rsidP="00784A7B">
            <w:pPr>
              <w:spacing w:after="0" w:line="240" w:lineRule="auto"/>
            </w:pPr>
            <w:r w:rsidRPr="009304A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2DB4D735" w14:textId="7C17CD30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0DB0D550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3F4155C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52D203E7" w14:textId="77777777" w:rsidTr="00784A7B">
        <w:trPr>
          <w:trHeight w:val="179"/>
        </w:trPr>
        <w:tc>
          <w:tcPr>
            <w:tcW w:w="272" w:type="pct"/>
            <w:shd w:val="clear" w:color="auto" w:fill="auto"/>
          </w:tcPr>
          <w:p w14:paraId="31664CA7" w14:textId="56096D4F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3C975DA3" w14:textId="4C2C2EBA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053" w:type="pct"/>
          </w:tcPr>
          <w:p w14:paraId="15F00E2F" w14:textId="640C6FDC" w:rsidR="00F81B18" w:rsidRDefault="00F81B18" w:rsidP="00784A7B">
            <w:pPr>
              <w:spacing w:after="0" w:line="240" w:lineRule="auto"/>
            </w:pPr>
          </w:p>
        </w:tc>
        <w:tc>
          <w:tcPr>
            <w:tcW w:w="401" w:type="pct"/>
            <w:gridSpan w:val="2"/>
          </w:tcPr>
          <w:p w14:paraId="355CDDFE" w14:textId="3827A5B2" w:rsidR="00F81B18" w:rsidRDefault="00F81B18" w:rsidP="00784A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3" w:type="pct"/>
          </w:tcPr>
          <w:p w14:paraId="46BD2699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617EA6CD" w14:textId="77777777" w:rsidR="00F81B18" w:rsidRPr="00723089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27761E72" w14:textId="77777777" w:rsidTr="00784A7B">
        <w:trPr>
          <w:trHeight w:val="262"/>
        </w:trPr>
        <w:tc>
          <w:tcPr>
            <w:tcW w:w="272" w:type="pct"/>
            <w:shd w:val="clear" w:color="auto" w:fill="auto"/>
          </w:tcPr>
          <w:p w14:paraId="5DEC914E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578F35C0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shd w:val="clear" w:color="auto" w:fill="auto"/>
          </w:tcPr>
          <w:p w14:paraId="2C0DED7A" w14:textId="77777777" w:rsidR="00F81B18" w:rsidRPr="0063463A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1" w:type="pct"/>
            <w:gridSpan w:val="2"/>
            <w:shd w:val="clear" w:color="auto" w:fill="auto"/>
          </w:tcPr>
          <w:p w14:paraId="2D5C3C49" w14:textId="7720F660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="00F9508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" w:type="pct"/>
          </w:tcPr>
          <w:p w14:paraId="468183A0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71A3796C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1B18" w:rsidRPr="0063463A" w14:paraId="4A9C6FD7" w14:textId="77777777" w:rsidTr="00784A7B">
        <w:trPr>
          <w:trHeight w:val="262"/>
        </w:trPr>
        <w:tc>
          <w:tcPr>
            <w:tcW w:w="272" w:type="pct"/>
            <w:shd w:val="clear" w:color="auto" w:fill="auto"/>
          </w:tcPr>
          <w:p w14:paraId="797AB8C7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740FA16D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shd w:val="clear" w:color="auto" w:fill="auto"/>
          </w:tcPr>
          <w:p w14:paraId="16B0CB9C" w14:textId="77777777" w:rsidR="00F81B18" w:rsidRDefault="00F81B18" w:rsidP="00784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2"/>
            <w:shd w:val="clear" w:color="auto" w:fill="auto"/>
          </w:tcPr>
          <w:p w14:paraId="177FE0A3" w14:textId="77777777" w:rsidR="00F81B18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</w:tcPr>
          <w:p w14:paraId="1FD99333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78F0D807" w14:textId="77777777" w:rsidR="00F81B18" w:rsidRPr="0063463A" w:rsidRDefault="00F81B18" w:rsidP="00784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1B18" w:rsidRPr="002D082F" w14:paraId="5832A2E8" w14:textId="77777777" w:rsidTr="00784A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415" w:type="pct"/>
          <w:wAfter w:w="14" w:type="pct"/>
        </w:trPr>
        <w:tc>
          <w:tcPr>
            <w:tcW w:w="2533" w:type="pct"/>
            <w:gridSpan w:val="3"/>
            <w:shd w:val="clear" w:color="auto" w:fill="auto"/>
          </w:tcPr>
          <w:p w14:paraId="6E7B6923" w14:textId="77777777" w:rsidR="00F81B18" w:rsidRPr="002D082F" w:rsidRDefault="00F81B18" w:rsidP="00784A7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8" w:type="pct"/>
            <w:gridSpan w:val="3"/>
            <w:shd w:val="clear" w:color="auto" w:fill="auto"/>
          </w:tcPr>
          <w:p w14:paraId="0F7D6259" w14:textId="77777777" w:rsidR="00F81B18" w:rsidRPr="002D082F" w:rsidRDefault="00F81B18" w:rsidP="00784A7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9A08F6D" w14:textId="77777777" w:rsidR="0063463A" w:rsidRDefault="0063463A" w:rsidP="0063463A">
      <w:pPr>
        <w:pStyle w:val="a8"/>
        <w:jc w:val="both"/>
        <w:rPr>
          <w:b/>
          <w:sz w:val="28"/>
          <w:szCs w:val="28"/>
        </w:rPr>
      </w:pPr>
    </w:p>
    <w:tbl>
      <w:tblPr>
        <w:tblW w:w="5537" w:type="pct"/>
        <w:tblInd w:w="-856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96"/>
        <w:gridCol w:w="710"/>
        <w:gridCol w:w="4249"/>
        <w:gridCol w:w="284"/>
        <w:gridCol w:w="546"/>
        <w:gridCol w:w="731"/>
        <w:gridCol w:w="2941"/>
        <w:gridCol w:w="29"/>
      </w:tblGrid>
      <w:tr w:rsidR="00F81B18" w:rsidRPr="0063463A" w14:paraId="6D0FA346" w14:textId="77777777" w:rsidTr="00F81B18">
        <w:trPr>
          <w:trHeight w:val="473"/>
        </w:trPr>
        <w:tc>
          <w:tcPr>
            <w:tcW w:w="272" w:type="pct"/>
            <w:vMerge w:val="restart"/>
            <w:shd w:val="clear" w:color="auto" w:fill="auto"/>
          </w:tcPr>
          <w:p w14:paraId="0FAB06B7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14:paraId="2F2D6436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</w:tcPr>
          <w:p w14:paraId="7B6A3B43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2053" w:type="pct"/>
            <w:vMerge w:val="restart"/>
            <w:shd w:val="clear" w:color="auto" w:fill="auto"/>
          </w:tcPr>
          <w:p w14:paraId="35707CC4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</w:t>
            </w:r>
          </w:p>
          <w:p w14:paraId="376F35C2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(тема занятия)</w:t>
            </w:r>
          </w:p>
        </w:tc>
        <w:tc>
          <w:tcPr>
            <w:tcW w:w="401" w:type="pct"/>
            <w:gridSpan w:val="2"/>
          </w:tcPr>
          <w:p w14:paraId="406E230D" w14:textId="77777777" w:rsidR="00FF4114" w:rsidRPr="00BF5A99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353" w:type="pct"/>
          </w:tcPr>
          <w:p w14:paraId="5C437FD0" w14:textId="77777777" w:rsidR="00FF4114" w:rsidRPr="00BF5A99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35" w:type="pct"/>
            <w:gridSpan w:val="2"/>
            <w:vMerge w:val="restart"/>
            <w:shd w:val="clear" w:color="auto" w:fill="auto"/>
          </w:tcPr>
          <w:p w14:paraId="248B4374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14:paraId="0DA77A68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F81B18" w:rsidRPr="0063463A" w14:paraId="7814D17F" w14:textId="77777777" w:rsidTr="00F81B18">
        <w:trPr>
          <w:trHeight w:val="473"/>
        </w:trPr>
        <w:tc>
          <w:tcPr>
            <w:tcW w:w="272" w:type="pct"/>
            <w:vMerge/>
            <w:shd w:val="clear" w:color="auto" w:fill="auto"/>
          </w:tcPr>
          <w:p w14:paraId="0BF796D0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vMerge/>
            <w:shd w:val="clear" w:color="auto" w:fill="auto"/>
          </w:tcPr>
          <w:p w14:paraId="34617012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vMerge/>
            <w:shd w:val="clear" w:color="auto" w:fill="auto"/>
          </w:tcPr>
          <w:p w14:paraId="19153975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2"/>
            <w:shd w:val="clear" w:color="auto" w:fill="auto"/>
          </w:tcPr>
          <w:p w14:paraId="5E4A0BF4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  <w:r w:rsidR="00F81B1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53" w:type="pct"/>
          </w:tcPr>
          <w:p w14:paraId="59B9704C" w14:textId="77777777" w:rsidR="00FF4114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F81B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35" w:type="pct"/>
            <w:gridSpan w:val="2"/>
            <w:vMerge/>
            <w:shd w:val="clear" w:color="auto" w:fill="auto"/>
          </w:tcPr>
          <w:p w14:paraId="3A15F996" w14:textId="77777777" w:rsidR="00FF4114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F125D" w:rsidRPr="0063463A" w14:paraId="4A3077C5" w14:textId="77777777" w:rsidTr="00FF4114">
        <w:trPr>
          <w:trHeight w:val="300"/>
        </w:trPr>
        <w:tc>
          <w:tcPr>
            <w:tcW w:w="5000" w:type="pct"/>
            <w:gridSpan w:val="9"/>
          </w:tcPr>
          <w:p w14:paraId="51B5E574" w14:textId="77777777" w:rsidR="005F125D" w:rsidRPr="00D75303" w:rsidRDefault="005F125D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(3 ч.)</w:t>
            </w:r>
          </w:p>
        </w:tc>
      </w:tr>
      <w:tr w:rsidR="00F81B18" w:rsidRPr="0063463A" w14:paraId="4ADBD7EC" w14:textId="77777777" w:rsidTr="00F81B18">
        <w:trPr>
          <w:trHeight w:val="671"/>
        </w:trPr>
        <w:tc>
          <w:tcPr>
            <w:tcW w:w="272" w:type="pct"/>
            <w:shd w:val="clear" w:color="auto" w:fill="auto"/>
          </w:tcPr>
          <w:p w14:paraId="406F983C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42FFD35" w14:textId="77777777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01191B4" w14:textId="77777777" w:rsidR="00FF4114" w:rsidRPr="0063463A" w:rsidRDefault="00FF4114" w:rsidP="00FF4114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Что такое программирование. Знакомство со средой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Scratch</w:t>
            </w:r>
            <w:proofErr w:type="spellEnd"/>
          </w:p>
        </w:tc>
        <w:tc>
          <w:tcPr>
            <w:tcW w:w="401" w:type="pct"/>
            <w:gridSpan w:val="2"/>
          </w:tcPr>
          <w:p w14:paraId="0D0F69C1" w14:textId="69E3F416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2358CFE8" w14:textId="77777777" w:rsidR="00FF4114" w:rsidRPr="00723089" w:rsidRDefault="00FF4114" w:rsidP="00FF4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212CB300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1B18" w:rsidRPr="0063463A" w14:paraId="386118B7" w14:textId="77777777" w:rsidTr="00F81B18">
        <w:trPr>
          <w:trHeight w:val="345"/>
        </w:trPr>
        <w:tc>
          <w:tcPr>
            <w:tcW w:w="272" w:type="pct"/>
            <w:shd w:val="clear" w:color="auto" w:fill="auto"/>
          </w:tcPr>
          <w:p w14:paraId="6EF7592A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22497B2" w14:textId="77777777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0DC4FD1" w14:textId="77777777" w:rsidR="00FF4114" w:rsidRPr="0063463A" w:rsidRDefault="00FF4114" w:rsidP="00FF4114">
            <w:pPr>
              <w:pStyle w:val="a6"/>
              <w:ind w:firstLine="33"/>
              <w:jc w:val="both"/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Работа на портале scratch.mit.edu</w:t>
            </w:r>
          </w:p>
        </w:tc>
        <w:tc>
          <w:tcPr>
            <w:tcW w:w="401" w:type="pct"/>
            <w:gridSpan w:val="2"/>
          </w:tcPr>
          <w:p w14:paraId="4EEF020E" w14:textId="548C352C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422EBA1D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15A6BB03" w14:textId="77777777" w:rsidR="00FF4114" w:rsidRPr="0063463A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4841E771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7FFDE7EA" w14:textId="77777777" w:rsidR="00FF4114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AB6E821" w14:textId="77777777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5F41805" w14:textId="77777777" w:rsidR="00FF4114" w:rsidRPr="0063463A" w:rsidRDefault="00FF4114" w:rsidP="00FF4114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Как скачать и установить оффлайновый редактор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Scratch</w:t>
            </w:r>
            <w:proofErr w:type="spellEnd"/>
          </w:p>
        </w:tc>
        <w:tc>
          <w:tcPr>
            <w:tcW w:w="401" w:type="pct"/>
            <w:gridSpan w:val="2"/>
          </w:tcPr>
          <w:p w14:paraId="604A7672" w14:textId="06FCEBBC" w:rsidR="00FF4114" w:rsidRPr="006C688D" w:rsidRDefault="00F9508F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21</w:t>
            </w:r>
            <w:r w:rsidR="00FF411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23AECC35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03DCCA1A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5F125D" w:rsidRPr="0063463A" w14:paraId="1A73409A" w14:textId="77777777" w:rsidTr="00FF4114">
        <w:trPr>
          <w:trHeight w:val="269"/>
        </w:trPr>
        <w:tc>
          <w:tcPr>
            <w:tcW w:w="5000" w:type="pct"/>
            <w:gridSpan w:val="9"/>
          </w:tcPr>
          <w:p w14:paraId="2358A308" w14:textId="77777777" w:rsidR="005F125D" w:rsidRPr="00723089" w:rsidRDefault="005F125D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Программирование на </w:t>
            </w:r>
            <w:proofErr w:type="spellStart"/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Scratch</w:t>
            </w:r>
            <w:proofErr w:type="spellEnd"/>
            <w:r w:rsidRPr="0012782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(21 ч.)</w:t>
            </w:r>
          </w:p>
        </w:tc>
      </w:tr>
      <w:tr w:rsidR="00F81B18" w:rsidRPr="0063463A" w14:paraId="3D3A4E4E" w14:textId="77777777" w:rsidTr="00F81B18">
        <w:trPr>
          <w:trHeight w:val="221"/>
        </w:trPr>
        <w:tc>
          <w:tcPr>
            <w:tcW w:w="272" w:type="pct"/>
            <w:shd w:val="clear" w:color="auto" w:fill="auto"/>
          </w:tcPr>
          <w:p w14:paraId="52820D7D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24C616E" w14:textId="77777777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7429DD1" w14:textId="77777777" w:rsidR="00FF4114" w:rsidRPr="0063463A" w:rsidRDefault="00FF4114" w:rsidP="00FF4114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Как устроен </w:t>
            </w:r>
            <w:proofErr w:type="spellStart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Scratch</w:t>
            </w:r>
            <w:proofErr w:type="spellEnd"/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. Первая программа</w:t>
            </w:r>
          </w:p>
        </w:tc>
        <w:tc>
          <w:tcPr>
            <w:tcW w:w="401" w:type="pct"/>
            <w:gridSpan w:val="2"/>
          </w:tcPr>
          <w:p w14:paraId="41AD2122" w14:textId="15EBDB33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53" w:type="pct"/>
          </w:tcPr>
          <w:p w14:paraId="29DCF6C3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1CF34F6A" w14:textId="77777777" w:rsidR="00FF4114" w:rsidRPr="0063463A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6E793C88" w14:textId="77777777" w:rsidTr="00F81B18">
        <w:trPr>
          <w:trHeight w:val="367"/>
        </w:trPr>
        <w:tc>
          <w:tcPr>
            <w:tcW w:w="272" w:type="pct"/>
            <w:shd w:val="clear" w:color="auto" w:fill="auto"/>
          </w:tcPr>
          <w:p w14:paraId="00DAD40A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60544F8" w14:textId="77777777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333C6EB" w14:textId="77777777" w:rsidR="00FF4114" w:rsidRPr="0063463A" w:rsidRDefault="00FF4114" w:rsidP="00FF4114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Усложняем первую программу</w:t>
            </w:r>
          </w:p>
        </w:tc>
        <w:tc>
          <w:tcPr>
            <w:tcW w:w="401" w:type="pct"/>
            <w:gridSpan w:val="2"/>
          </w:tcPr>
          <w:p w14:paraId="24630F19" w14:textId="326782A6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0746F0F3" w14:textId="77777777" w:rsidR="00FF4114" w:rsidRPr="0012782D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47965CF7" w14:textId="77777777" w:rsidR="00FF4114" w:rsidRPr="006C688D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консультация</w:t>
            </w:r>
          </w:p>
        </w:tc>
      </w:tr>
      <w:tr w:rsidR="00F81B18" w:rsidRPr="0063463A" w14:paraId="6C3625A7" w14:textId="77777777" w:rsidTr="00F81B18">
        <w:trPr>
          <w:trHeight w:val="273"/>
        </w:trPr>
        <w:tc>
          <w:tcPr>
            <w:tcW w:w="272" w:type="pct"/>
            <w:shd w:val="clear" w:color="auto" w:fill="auto"/>
          </w:tcPr>
          <w:p w14:paraId="3C140E37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8722187" w14:textId="77777777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D7D382B" w14:textId="77777777" w:rsidR="00FF4114" w:rsidRPr="00A000AB" w:rsidRDefault="00FF4114" w:rsidP="00FF4114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Циклическое выполнение программы</w:t>
            </w:r>
          </w:p>
        </w:tc>
        <w:tc>
          <w:tcPr>
            <w:tcW w:w="401" w:type="pct"/>
            <w:gridSpan w:val="2"/>
          </w:tcPr>
          <w:p w14:paraId="47E0BAB0" w14:textId="57AB55A6" w:rsidR="00FF4114" w:rsidRPr="006C688D" w:rsidRDefault="00F9508F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12</w:t>
            </w:r>
            <w:r w:rsidR="00FF411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1366CF87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6A341C7F" w14:textId="77777777" w:rsidR="00FF4114" w:rsidRPr="006C688D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0B05FD74" w14:textId="77777777" w:rsidTr="00F81B18">
        <w:trPr>
          <w:trHeight w:val="278"/>
        </w:trPr>
        <w:tc>
          <w:tcPr>
            <w:tcW w:w="272" w:type="pct"/>
            <w:shd w:val="clear" w:color="auto" w:fill="auto"/>
          </w:tcPr>
          <w:p w14:paraId="744F589F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307CDC4" w14:textId="77777777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D6D915F" w14:textId="77777777" w:rsidR="00FF4114" w:rsidRDefault="00FF4114" w:rsidP="00FF4114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Первый простенький мультфильм</w:t>
            </w:r>
          </w:p>
        </w:tc>
        <w:tc>
          <w:tcPr>
            <w:tcW w:w="401" w:type="pct"/>
            <w:gridSpan w:val="2"/>
          </w:tcPr>
          <w:p w14:paraId="6F6EDA0D" w14:textId="51925621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0AB01E56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2188753A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4DCAB05C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7FD8F446" w14:textId="77777777" w:rsidR="00FF4114" w:rsidRPr="0063463A" w:rsidRDefault="00FF4114" w:rsidP="00FF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12016EB" w14:textId="77777777" w:rsidR="00FF4114" w:rsidRPr="006C688D" w:rsidRDefault="00FF4114" w:rsidP="00FF4114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71C0805" w14:textId="77777777" w:rsidR="00FF4114" w:rsidRPr="00A000AB" w:rsidRDefault="00FF4114" w:rsidP="00FF4114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Футбол</w:t>
            </w:r>
          </w:p>
        </w:tc>
        <w:tc>
          <w:tcPr>
            <w:tcW w:w="401" w:type="pct"/>
            <w:gridSpan w:val="2"/>
          </w:tcPr>
          <w:p w14:paraId="596C68B4" w14:textId="52966DCB" w:rsidR="00FF4114" w:rsidRPr="006C688D" w:rsidRDefault="00FF4114" w:rsidP="00FF4114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53" w:type="pct"/>
          </w:tcPr>
          <w:p w14:paraId="2EF9A6C5" w14:textId="77777777" w:rsidR="00FF4114" w:rsidRPr="00723089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3A7FA431" w14:textId="77777777" w:rsidR="00FF4114" w:rsidRPr="006C688D" w:rsidRDefault="00FF4114" w:rsidP="00F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29195145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73DC9AFA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13255B0" w14:textId="77777777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30E3E4B" w14:textId="77777777" w:rsidR="00F81B18" w:rsidRDefault="00F81B18" w:rsidP="00F81B18">
            <w:pPr>
              <w:pStyle w:val="a6"/>
              <w:ind w:firstLine="33"/>
              <w:jc w:val="both"/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Футбол</w:t>
            </w:r>
          </w:p>
        </w:tc>
        <w:tc>
          <w:tcPr>
            <w:tcW w:w="401" w:type="pct"/>
            <w:gridSpan w:val="2"/>
          </w:tcPr>
          <w:p w14:paraId="447898BD" w14:textId="43500E4B" w:rsidR="00F81B18" w:rsidRPr="006C688D" w:rsidRDefault="00F9508F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81B1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14:paraId="61886E2A" w14:textId="77777777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49F7237D" w14:textId="77777777" w:rsidR="00F81B18" w:rsidRDefault="00F81B18" w:rsidP="00F81B18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0CA57082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4B4F9C42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82A61CC" w14:textId="77777777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CF6B670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Знакомимся с координатой X</w:t>
            </w:r>
          </w:p>
        </w:tc>
        <w:tc>
          <w:tcPr>
            <w:tcW w:w="401" w:type="pct"/>
            <w:gridSpan w:val="2"/>
          </w:tcPr>
          <w:p w14:paraId="3FC1ACAC" w14:textId="6C88355E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040A0EFD" w14:textId="77777777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10EDC4D9" w14:textId="77777777" w:rsidR="00F81B18" w:rsidRDefault="00F81B18" w:rsidP="00F81B18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29DC4495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41D9DD21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E0513C7" w14:textId="77777777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3D49C81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Знакомимся с координатой Y</w:t>
            </w:r>
          </w:p>
        </w:tc>
        <w:tc>
          <w:tcPr>
            <w:tcW w:w="401" w:type="pct"/>
            <w:gridSpan w:val="2"/>
          </w:tcPr>
          <w:p w14:paraId="0E84A0DC" w14:textId="1107E155" w:rsidR="00F81B18" w:rsidRPr="006C688D" w:rsidRDefault="00F9508F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81B1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111BE0E8" w14:textId="77777777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758FD49B" w14:textId="77777777" w:rsidR="00F81B18" w:rsidRDefault="00F81B18" w:rsidP="00F81B18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F81B18" w:rsidRPr="0063463A" w14:paraId="1F8C0A11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023FCECA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4ECD9DF" w14:textId="77777777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D6F2C95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«Летучий Кот и Летучая Мышь».</w:t>
            </w:r>
          </w:p>
        </w:tc>
        <w:tc>
          <w:tcPr>
            <w:tcW w:w="401" w:type="pct"/>
            <w:gridSpan w:val="2"/>
          </w:tcPr>
          <w:p w14:paraId="5D0E488A" w14:textId="35D60533" w:rsidR="00F81B18" w:rsidRPr="006C688D" w:rsidRDefault="00F9508F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81B1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53" w:type="pct"/>
          </w:tcPr>
          <w:p w14:paraId="0801AC14" w14:textId="77777777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43333BDB" w14:textId="77777777" w:rsidR="00F81B18" w:rsidRDefault="00F81B18" w:rsidP="00F81B18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4A3A9089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5A6AE8EB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27668CB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39F2364" w14:textId="77777777" w:rsidR="00F81B18" w:rsidRPr="00A000AB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«Летучий Кот и Летучая Мышь».</w:t>
            </w:r>
          </w:p>
        </w:tc>
        <w:tc>
          <w:tcPr>
            <w:tcW w:w="401" w:type="pct"/>
            <w:gridSpan w:val="2"/>
          </w:tcPr>
          <w:p w14:paraId="2B1D7F88" w14:textId="7B0A7CB3" w:rsidR="00F81B18" w:rsidRPr="006C688D" w:rsidRDefault="00F81B18" w:rsidP="00F81B18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25B253D5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4546DA89" w14:textId="77777777" w:rsidR="00F81B18" w:rsidRPr="006C688D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25558F4A" w14:textId="77777777" w:rsidTr="00F81B18">
        <w:trPr>
          <w:trHeight w:val="301"/>
        </w:trPr>
        <w:tc>
          <w:tcPr>
            <w:tcW w:w="272" w:type="pct"/>
            <w:shd w:val="clear" w:color="auto" w:fill="auto"/>
          </w:tcPr>
          <w:p w14:paraId="43C7BEA5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0E9A8D7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EFF2554" w14:textId="77777777" w:rsidR="00F81B18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Лабиринт</w:t>
            </w:r>
          </w:p>
        </w:tc>
        <w:tc>
          <w:tcPr>
            <w:tcW w:w="401" w:type="pct"/>
            <w:gridSpan w:val="2"/>
          </w:tcPr>
          <w:p w14:paraId="1D4816EE" w14:textId="3F6A2363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71A47569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4D392BE3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4F50A459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5E66CBF8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8ABCAE0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192CEC9" w14:textId="77777777" w:rsidR="00F81B18" w:rsidRPr="00A000AB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Лабиринт</w:t>
            </w:r>
          </w:p>
        </w:tc>
        <w:tc>
          <w:tcPr>
            <w:tcW w:w="401" w:type="pct"/>
            <w:gridSpan w:val="2"/>
          </w:tcPr>
          <w:p w14:paraId="5813E5EF" w14:textId="04048FA3" w:rsidR="00F81B18" w:rsidRPr="005F125D" w:rsidRDefault="00F9508F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0E68F7C4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6BF5C9EE" w14:textId="77777777" w:rsidR="00F81B18" w:rsidRPr="006C688D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0A850CF7" w14:textId="77777777" w:rsidTr="00F81B18">
        <w:trPr>
          <w:trHeight w:val="130"/>
        </w:trPr>
        <w:tc>
          <w:tcPr>
            <w:tcW w:w="272" w:type="pct"/>
            <w:shd w:val="clear" w:color="auto" w:fill="auto"/>
          </w:tcPr>
          <w:p w14:paraId="63BDD1F5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42C85DD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B182B4E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с привидениями</w:t>
            </w:r>
          </w:p>
        </w:tc>
        <w:tc>
          <w:tcPr>
            <w:tcW w:w="401" w:type="pct"/>
            <w:gridSpan w:val="2"/>
          </w:tcPr>
          <w:p w14:paraId="294215C5" w14:textId="305A612C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53" w:type="pct"/>
          </w:tcPr>
          <w:p w14:paraId="6749F683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1B82F887" w14:textId="77777777" w:rsidR="00F81B18" w:rsidRDefault="00F81B18" w:rsidP="00F81B18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B18" w:rsidRPr="0063463A" w14:paraId="0AA0EFB6" w14:textId="77777777" w:rsidTr="00F81B18">
        <w:trPr>
          <w:trHeight w:val="404"/>
        </w:trPr>
        <w:tc>
          <w:tcPr>
            <w:tcW w:w="272" w:type="pct"/>
            <w:shd w:val="clear" w:color="auto" w:fill="auto"/>
          </w:tcPr>
          <w:p w14:paraId="2D4F22DE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FF96EE5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2F2035A3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Мультик с привидениями</w:t>
            </w:r>
          </w:p>
        </w:tc>
        <w:tc>
          <w:tcPr>
            <w:tcW w:w="401" w:type="pct"/>
            <w:gridSpan w:val="2"/>
          </w:tcPr>
          <w:p w14:paraId="01B67E05" w14:textId="6284929C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510D2416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002E4886" w14:textId="77777777" w:rsidR="00F81B18" w:rsidRDefault="00F81B18" w:rsidP="00F81B18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1E0B4010" w14:textId="77777777" w:rsidTr="00F81B18">
        <w:trPr>
          <w:trHeight w:val="283"/>
        </w:trPr>
        <w:tc>
          <w:tcPr>
            <w:tcW w:w="272" w:type="pct"/>
            <w:shd w:val="clear" w:color="auto" w:fill="auto"/>
          </w:tcPr>
          <w:p w14:paraId="5B18C0FB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FB03750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646D653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«Котёнок на минном поле»</w:t>
            </w:r>
          </w:p>
        </w:tc>
        <w:tc>
          <w:tcPr>
            <w:tcW w:w="401" w:type="pct"/>
            <w:gridSpan w:val="2"/>
          </w:tcPr>
          <w:p w14:paraId="6698F4F5" w14:textId="550DEE3C" w:rsidR="00F81B18" w:rsidRPr="005F125D" w:rsidRDefault="00F9508F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14FA4DCC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61874913" w14:textId="77777777" w:rsidR="00F81B18" w:rsidRPr="0063463A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</w:tr>
      <w:tr w:rsidR="00F81B18" w:rsidRPr="0063463A" w14:paraId="7C683062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30A55757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21480EB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7A288D1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«Котёнок на минном поле»</w:t>
            </w:r>
          </w:p>
        </w:tc>
        <w:tc>
          <w:tcPr>
            <w:tcW w:w="401" w:type="pct"/>
            <w:gridSpan w:val="2"/>
          </w:tcPr>
          <w:p w14:paraId="3167A4C6" w14:textId="51BFB221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53" w:type="pct"/>
          </w:tcPr>
          <w:p w14:paraId="70291AAA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73F0EAAF" w14:textId="77777777" w:rsidR="00F81B18" w:rsidRDefault="00F81B18" w:rsidP="00F81B18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343474E3" w14:textId="77777777" w:rsidTr="00F81B18">
        <w:trPr>
          <w:trHeight w:val="267"/>
        </w:trPr>
        <w:tc>
          <w:tcPr>
            <w:tcW w:w="272" w:type="pct"/>
            <w:shd w:val="clear" w:color="auto" w:fill="auto"/>
          </w:tcPr>
          <w:p w14:paraId="441526B3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A7A67AE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4E8896E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27ED0752" w14:textId="1B35FAB9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4B3E9DC5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3C376542" w14:textId="77777777" w:rsidR="00F81B18" w:rsidRDefault="00F81B18" w:rsidP="00F81B18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71E57A78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5B74EF1F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0065D1E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F2F0E1A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4B3D0337" w14:textId="6C7050C6" w:rsidR="00F81B18" w:rsidRPr="005F125D" w:rsidRDefault="00F9508F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7EB133E9" w14:textId="77777777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pct"/>
            <w:gridSpan w:val="2"/>
          </w:tcPr>
          <w:p w14:paraId="6F21772A" w14:textId="77777777" w:rsidR="00F81B18" w:rsidRPr="006C688D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F81B18" w:rsidRPr="0063463A" w14:paraId="078A2EDD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0B98434F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B5AEEF6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A8E353A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про волшебника</w:t>
            </w:r>
          </w:p>
        </w:tc>
        <w:tc>
          <w:tcPr>
            <w:tcW w:w="401" w:type="pct"/>
            <w:gridSpan w:val="2"/>
          </w:tcPr>
          <w:p w14:paraId="5C9CAE3C" w14:textId="0DD7DBFF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01D52E89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6A66DF1C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46539921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5B3477CD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6E4D110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13350145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Кот математик</w:t>
            </w:r>
          </w:p>
        </w:tc>
        <w:tc>
          <w:tcPr>
            <w:tcW w:w="401" w:type="pct"/>
            <w:gridSpan w:val="2"/>
          </w:tcPr>
          <w:p w14:paraId="737E7F37" w14:textId="2C8732EC" w:rsidR="00F81B18" w:rsidRPr="005F125D" w:rsidRDefault="00F81B18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125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3" w:type="pct"/>
          </w:tcPr>
          <w:p w14:paraId="56E3684D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6D252D9C" w14:textId="77777777" w:rsidR="00F81B18" w:rsidRPr="006C688D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F81B18" w:rsidRPr="0063463A" w14:paraId="1991DDB2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102670B7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DBEDB46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0DEEC827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Кот математик</w:t>
            </w:r>
          </w:p>
        </w:tc>
        <w:tc>
          <w:tcPr>
            <w:tcW w:w="401" w:type="pct"/>
            <w:gridSpan w:val="2"/>
          </w:tcPr>
          <w:p w14:paraId="1C812ABB" w14:textId="523646F1" w:rsidR="00F81B18" w:rsidRPr="005F125D" w:rsidRDefault="00F9508F" w:rsidP="00F81B1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81B18" w:rsidRPr="005F12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14:paraId="22510201" w14:textId="77777777" w:rsidR="00F81B18" w:rsidRPr="009662DF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18C6B170" w14:textId="77777777" w:rsidR="00F81B18" w:rsidRDefault="00F81B18" w:rsidP="00F81B18">
            <w:pPr>
              <w:spacing w:after="0" w:line="240" w:lineRule="auto"/>
            </w:pP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F81B18" w:rsidRPr="0063463A" w14:paraId="7A82D6E4" w14:textId="77777777" w:rsidTr="00FF4114">
        <w:trPr>
          <w:trHeight w:val="331"/>
        </w:trPr>
        <w:tc>
          <w:tcPr>
            <w:tcW w:w="5000" w:type="pct"/>
            <w:gridSpan w:val="9"/>
          </w:tcPr>
          <w:p w14:paraId="0BF2BE7F" w14:textId="77777777" w:rsidR="00F81B18" w:rsidRPr="009662DF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Проектная работа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(7 ч.)</w:t>
            </w:r>
          </w:p>
        </w:tc>
      </w:tr>
      <w:tr w:rsidR="00F81B18" w:rsidRPr="0063463A" w14:paraId="78604826" w14:textId="77777777" w:rsidTr="00F81B18">
        <w:trPr>
          <w:trHeight w:val="294"/>
        </w:trPr>
        <w:tc>
          <w:tcPr>
            <w:tcW w:w="272" w:type="pct"/>
            <w:shd w:val="clear" w:color="auto" w:fill="auto"/>
          </w:tcPr>
          <w:p w14:paraId="087AD0FB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AAFF33D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B1364FE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32164B73" w14:textId="13F65024" w:rsidR="00F81B18" w:rsidRPr="006C688D" w:rsidRDefault="00F9508F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07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53" w:type="pct"/>
          </w:tcPr>
          <w:p w14:paraId="1C595944" w14:textId="77777777" w:rsidR="00F81B18" w:rsidRPr="009662DF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2AC23B0E" w14:textId="77777777" w:rsidR="00F81B18" w:rsidRDefault="00F81B18" w:rsidP="00F81B18">
            <w:pPr>
              <w:spacing w:after="0" w:line="240" w:lineRule="auto"/>
            </w:pP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F81B18" w:rsidRPr="0063463A" w14:paraId="174C811E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20BCBF43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4021EB9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0614738" w14:textId="77777777" w:rsidR="00F81B18" w:rsidRPr="00FE0936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0EF60909" w14:textId="58F57C03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53" w:type="pct"/>
          </w:tcPr>
          <w:p w14:paraId="0FC56202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224DA1FF" w14:textId="77777777" w:rsidR="00F81B18" w:rsidRPr="006C688D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81B18" w:rsidRPr="0063463A" w14:paraId="0736F68A" w14:textId="77777777" w:rsidTr="00F81B18">
        <w:trPr>
          <w:trHeight w:val="267"/>
        </w:trPr>
        <w:tc>
          <w:tcPr>
            <w:tcW w:w="272" w:type="pct"/>
            <w:shd w:val="clear" w:color="auto" w:fill="auto"/>
          </w:tcPr>
          <w:p w14:paraId="6D020854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020673B5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4C919D87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0955156C" w14:textId="01E7F084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53" w:type="pct"/>
          </w:tcPr>
          <w:p w14:paraId="20237E64" w14:textId="77777777" w:rsidR="00F81B18" w:rsidRPr="00CE5B63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0CB497FA" w14:textId="77777777" w:rsidR="00F81B18" w:rsidRDefault="00F81B18" w:rsidP="00F81B18">
            <w:pPr>
              <w:spacing w:after="0" w:line="240" w:lineRule="auto"/>
            </w:pPr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81B18" w:rsidRPr="0063463A" w14:paraId="7B08DEA8" w14:textId="77777777" w:rsidTr="00F81B18">
        <w:trPr>
          <w:trHeight w:val="267"/>
        </w:trPr>
        <w:tc>
          <w:tcPr>
            <w:tcW w:w="272" w:type="pct"/>
            <w:shd w:val="clear" w:color="auto" w:fill="auto"/>
          </w:tcPr>
          <w:p w14:paraId="629CBFC2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32755516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5A4DFE23" w14:textId="77777777" w:rsidR="00F81B18" w:rsidRPr="0012782D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2782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Игра «Кот с реактивным ранцем»</w:t>
            </w:r>
          </w:p>
        </w:tc>
        <w:tc>
          <w:tcPr>
            <w:tcW w:w="401" w:type="pct"/>
            <w:gridSpan w:val="2"/>
          </w:tcPr>
          <w:p w14:paraId="7D1B7A0D" w14:textId="135AADEE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22262FCC" w14:textId="77777777" w:rsidR="00F81B18" w:rsidRPr="005E1FB6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2E046E51" w14:textId="77777777" w:rsidR="00F81B18" w:rsidRDefault="00F81B18" w:rsidP="00F81B18">
            <w:pPr>
              <w:spacing w:after="0" w:line="240" w:lineRule="auto"/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614D9F09" w14:textId="77777777" w:rsidTr="00F81B18">
        <w:trPr>
          <w:trHeight w:val="271"/>
        </w:trPr>
        <w:tc>
          <w:tcPr>
            <w:tcW w:w="272" w:type="pct"/>
            <w:shd w:val="clear" w:color="auto" w:fill="auto"/>
          </w:tcPr>
          <w:p w14:paraId="1E52CCF1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98D0168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17BD409" w14:textId="77777777" w:rsidR="00F81B18" w:rsidRPr="00F60EDA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668254A1" w14:textId="6449DB04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30F58BE4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70476C7" w14:textId="77777777" w:rsidR="00F81B18" w:rsidRPr="00065171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консультация </w:t>
            </w:r>
          </w:p>
        </w:tc>
      </w:tr>
      <w:tr w:rsidR="00F81B18" w:rsidRPr="0063463A" w14:paraId="14028CBF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79DB07F0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2CC8310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5ACCE6D6" w14:textId="77777777" w:rsidR="00F81B18" w:rsidRPr="0015446C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01C07A69" w14:textId="2814B8DD" w:rsidR="00F81B18" w:rsidRPr="006C688D" w:rsidRDefault="00F9508F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18</w:t>
            </w:r>
            <w:r w:rsidR="00F81B1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5024B961" w14:textId="77777777" w:rsidR="00F81B18" w:rsidRPr="005E1FB6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2BE890AA" w14:textId="77777777" w:rsidR="00F81B18" w:rsidRPr="006C688D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F81B18" w:rsidRPr="0063463A" w14:paraId="2E76CA69" w14:textId="77777777" w:rsidTr="00F81B18">
        <w:trPr>
          <w:trHeight w:val="499"/>
        </w:trPr>
        <w:tc>
          <w:tcPr>
            <w:tcW w:w="272" w:type="pct"/>
            <w:shd w:val="clear" w:color="auto" w:fill="auto"/>
          </w:tcPr>
          <w:p w14:paraId="40DE3DB3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28F1CC5A" w14:textId="77777777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5F3967BE" w14:textId="77777777" w:rsidR="00F81B18" w:rsidRPr="0015446C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Игра «Лови </w:t>
            </w:r>
            <w:proofErr w:type="spellStart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вкусняшки</w:t>
            </w:r>
            <w:proofErr w:type="spellEnd"/>
            <w:r w:rsidRPr="005E1FB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2"/>
          </w:tcPr>
          <w:p w14:paraId="384DD611" w14:textId="57752708" w:rsidR="00F81B18" w:rsidRPr="006C688D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353" w:type="pct"/>
          </w:tcPr>
          <w:p w14:paraId="1D1A0F30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0BC56315" w14:textId="77777777" w:rsidR="00F81B18" w:rsidRPr="006C688D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F81B18" w:rsidRPr="0063463A" w14:paraId="6BC5FE47" w14:textId="77777777" w:rsidTr="00F81B18">
        <w:trPr>
          <w:trHeight w:val="317"/>
        </w:trPr>
        <w:tc>
          <w:tcPr>
            <w:tcW w:w="272" w:type="pct"/>
            <w:shd w:val="clear" w:color="auto" w:fill="auto"/>
          </w:tcPr>
          <w:p w14:paraId="1E3FF750" w14:textId="77777777" w:rsidR="00F81B18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16FF7163" w14:textId="77777777" w:rsidR="00F81B18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60AD94B7" w14:textId="77777777" w:rsidR="00F81B18" w:rsidRPr="005E1FB6" w:rsidRDefault="00F81B18" w:rsidP="00F81B18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7E2F21B2" w14:textId="48EBF3E0" w:rsidR="00F81B18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 w:rsidR="00F950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712C951C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6613F4B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44DE1E8E" w14:textId="77777777" w:rsidTr="00F81B18">
        <w:trPr>
          <w:trHeight w:val="266"/>
        </w:trPr>
        <w:tc>
          <w:tcPr>
            <w:tcW w:w="272" w:type="pct"/>
            <w:shd w:val="clear" w:color="auto" w:fill="auto"/>
          </w:tcPr>
          <w:p w14:paraId="25B8E86C" w14:textId="77777777" w:rsidR="00F81B18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1B9502D" w14:textId="77777777" w:rsidR="00F81B18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7D45991F" w14:textId="77777777" w:rsidR="00F81B18" w:rsidRDefault="00F81B18" w:rsidP="00F81B18">
            <w:pPr>
              <w:spacing w:after="0" w:line="240" w:lineRule="auto"/>
            </w:pPr>
            <w:r w:rsidRPr="009304A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7210451A" w14:textId="1EEA2040" w:rsidR="00F81B18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F950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7537E69C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7C96EBB9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189CC8D1" w14:textId="77777777" w:rsidTr="00F81B18">
        <w:trPr>
          <w:trHeight w:val="230"/>
        </w:trPr>
        <w:tc>
          <w:tcPr>
            <w:tcW w:w="272" w:type="pct"/>
            <w:shd w:val="clear" w:color="auto" w:fill="auto"/>
          </w:tcPr>
          <w:p w14:paraId="1846FB4A" w14:textId="77777777" w:rsidR="00F81B18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6230738" w14:textId="77777777" w:rsidR="00F81B18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53" w:type="pct"/>
          </w:tcPr>
          <w:p w14:paraId="38D8D82B" w14:textId="77777777" w:rsidR="00F81B18" w:rsidRDefault="00F81B18" w:rsidP="00F81B18">
            <w:pPr>
              <w:spacing w:after="0" w:line="240" w:lineRule="auto"/>
            </w:pPr>
            <w:r w:rsidRPr="009304A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Презентация и защита проектов</w:t>
            </w:r>
          </w:p>
        </w:tc>
        <w:tc>
          <w:tcPr>
            <w:tcW w:w="401" w:type="pct"/>
            <w:gridSpan w:val="2"/>
          </w:tcPr>
          <w:p w14:paraId="71E9C7F4" w14:textId="435FB455" w:rsidR="00F81B18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F950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53" w:type="pct"/>
          </w:tcPr>
          <w:p w14:paraId="30A8CFC8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737F41C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42E02033" w14:textId="77777777" w:rsidTr="00F81B18">
        <w:trPr>
          <w:trHeight w:val="179"/>
        </w:trPr>
        <w:tc>
          <w:tcPr>
            <w:tcW w:w="272" w:type="pct"/>
            <w:shd w:val="clear" w:color="auto" w:fill="auto"/>
          </w:tcPr>
          <w:p w14:paraId="51D0A9F4" w14:textId="4AA151D7" w:rsidR="00F81B18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4D14E00A" w14:textId="5840D7BD" w:rsidR="00F81B18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053" w:type="pct"/>
          </w:tcPr>
          <w:p w14:paraId="34E3B6C7" w14:textId="1B8F01B2" w:rsidR="00F81B18" w:rsidRDefault="00F81B18" w:rsidP="00F81B18">
            <w:pPr>
              <w:spacing w:after="0" w:line="240" w:lineRule="auto"/>
            </w:pPr>
          </w:p>
        </w:tc>
        <w:tc>
          <w:tcPr>
            <w:tcW w:w="401" w:type="pct"/>
            <w:gridSpan w:val="2"/>
          </w:tcPr>
          <w:p w14:paraId="1EE7AD49" w14:textId="499606C8" w:rsidR="00F81B18" w:rsidRDefault="00F81B18" w:rsidP="00F81B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53" w:type="pct"/>
          </w:tcPr>
          <w:p w14:paraId="38EF9DD1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</w:tcPr>
          <w:p w14:paraId="5B861BAA" w14:textId="77777777" w:rsidR="00F81B18" w:rsidRPr="00723089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B18" w:rsidRPr="0063463A" w14:paraId="6C8A9D6A" w14:textId="77777777" w:rsidTr="00F81B18">
        <w:trPr>
          <w:trHeight w:val="262"/>
        </w:trPr>
        <w:tc>
          <w:tcPr>
            <w:tcW w:w="272" w:type="pct"/>
            <w:shd w:val="clear" w:color="auto" w:fill="auto"/>
          </w:tcPr>
          <w:p w14:paraId="2B401D65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55B46F80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shd w:val="clear" w:color="auto" w:fill="auto"/>
          </w:tcPr>
          <w:p w14:paraId="06266A1B" w14:textId="77777777" w:rsidR="00F81B18" w:rsidRPr="0063463A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1" w:type="pct"/>
            <w:gridSpan w:val="2"/>
            <w:shd w:val="clear" w:color="auto" w:fill="auto"/>
          </w:tcPr>
          <w:p w14:paraId="0AC130CE" w14:textId="4AB44549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="00F9508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  <w:bookmarkStart w:id="7" w:name="_GoBack"/>
            <w:bookmarkEnd w:id="7"/>
          </w:p>
        </w:tc>
        <w:tc>
          <w:tcPr>
            <w:tcW w:w="353" w:type="pct"/>
          </w:tcPr>
          <w:p w14:paraId="3079FBA5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52B7B43E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1B18" w:rsidRPr="0063463A" w14:paraId="4815C2BD" w14:textId="77777777" w:rsidTr="00F81B18">
        <w:trPr>
          <w:trHeight w:val="262"/>
        </w:trPr>
        <w:tc>
          <w:tcPr>
            <w:tcW w:w="272" w:type="pct"/>
            <w:shd w:val="clear" w:color="auto" w:fill="auto"/>
          </w:tcPr>
          <w:p w14:paraId="1CC5E51E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6EF3823E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3" w:type="pct"/>
            <w:shd w:val="clear" w:color="auto" w:fill="auto"/>
          </w:tcPr>
          <w:p w14:paraId="0ED87645" w14:textId="77777777" w:rsidR="00F81B18" w:rsidRDefault="00F81B18" w:rsidP="00F81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2"/>
            <w:shd w:val="clear" w:color="auto" w:fill="auto"/>
          </w:tcPr>
          <w:p w14:paraId="213DDE5B" w14:textId="77777777" w:rsidR="00F81B18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</w:tcPr>
          <w:p w14:paraId="5D87FFC1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5" w:type="pct"/>
            <w:gridSpan w:val="2"/>
            <w:shd w:val="clear" w:color="auto" w:fill="auto"/>
          </w:tcPr>
          <w:p w14:paraId="456B7FE1" w14:textId="77777777" w:rsidR="00F81B18" w:rsidRPr="0063463A" w:rsidRDefault="00F81B18" w:rsidP="00F8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1B18" w:rsidRPr="002D082F" w14:paraId="2265D51F" w14:textId="77777777" w:rsidTr="00FF41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415" w:type="pct"/>
          <w:wAfter w:w="14" w:type="pct"/>
        </w:trPr>
        <w:tc>
          <w:tcPr>
            <w:tcW w:w="2533" w:type="pct"/>
            <w:gridSpan w:val="3"/>
            <w:shd w:val="clear" w:color="auto" w:fill="auto"/>
          </w:tcPr>
          <w:p w14:paraId="6250A437" w14:textId="5EFAB088" w:rsidR="00F81B18" w:rsidRPr="002D082F" w:rsidRDefault="00F81B18" w:rsidP="00F81B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8" w:type="pct"/>
            <w:gridSpan w:val="3"/>
            <w:shd w:val="clear" w:color="auto" w:fill="auto"/>
          </w:tcPr>
          <w:p w14:paraId="0F9D58D6" w14:textId="5DF36F1E" w:rsidR="00F81B18" w:rsidRPr="002D082F" w:rsidRDefault="00F81B18" w:rsidP="00F81B1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7ADD5C3" w14:textId="77777777" w:rsidR="00F42B54" w:rsidRDefault="00F42B54" w:rsidP="00C633ED"/>
    <w:sectPr w:rsidR="00F42B54" w:rsidSect="0006517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3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00000010"/>
    <w:multiLevelType w:val="multi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6" w15:restartNumberingAfterBreak="0">
    <w:nsid w:val="00000011"/>
    <w:multiLevelType w:val="multi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7" w15:restartNumberingAfterBreak="0">
    <w:nsid w:val="00000013"/>
    <w:multiLevelType w:val="multilevel"/>
    <w:tmpl w:val="00000013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8" w15:restartNumberingAfterBreak="0">
    <w:nsid w:val="00000017"/>
    <w:multiLevelType w:val="multi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9" w15:restartNumberingAfterBreak="0">
    <w:nsid w:val="00000018"/>
    <w:multiLevelType w:val="multilevel"/>
    <w:tmpl w:val="00000018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0" w15:restartNumberingAfterBreak="0">
    <w:nsid w:val="00000019"/>
    <w:multiLevelType w:val="multilevel"/>
    <w:tmpl w:val="00000019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1" w15:restartNumberingAfterBreak="0">
    <w:nsid w:val="0000001C"/>
    <w:multiLevelType w:val="multilevel"/>
    <w:tmpl w:val="0000001C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2" w15:restartNumberingAfterBreak="0">
    <w:nsid w:val="0000001D"/>
    <w:multiLevelType w:val="multilevel"/>
    <w:tmpl w:val="0000001D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3" w15:restartNumberingAfterBreak="0">
    <w:nsid w:val="0000001E"/>
    <w:multiLevelType w:val="multilevel"/>
    <w:tmpl w:val="0000001E"/>
    <w:name w:val="WW8Num35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cs="Symbol"/>
        <w:sz w:val="20"/>
      </w:rPr>
    </w:lvl>
  </w:abstractNum>
  <w:abstractNum w:abstractNumId="14" w15:restartNumberingAfterBreak="0">
    <w:nsid w:val="0000001F"/>
    <w:multiLevelType w:val="multilevel"/>
    <w:tmpl w:val="0000001F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5" w15:restartNumberingAfterBreak="0">
    <w:nsid w:val="01A25B55"/>
    <w:multiLevelType w:val="hybridMultilevel"/>
    <w:tmpl w:val="486E21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02A3158"/>
    <w:multiLevelType w:val="hybridMultilevel"/>
    <w:tmpl w:val="943417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D80425D"/>
    <w:multiLevelType w:val="hybridMultilevel"/>
    <w:tmpl w:val="3FAABA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02B456F"/>
    <w:multiLevelType w:val="hybridMultilevel"/>
    <w:tmpl w:val="0E7E4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63E7"/>
    <w:multiLevelType w:val="hybridMultilevel"/>
    <w:tmpl w:val="D25E00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8A4576"/>
    <w:multiLevelType w:val="hybridMultilevel"/>
    <w:tmpl w:val="670C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2E0186"/>
    <w:multiLevelType w:val="hybridMultilevel"/>
    <w:tmpl w:val="265AAD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6"/>
  </w:num>
  <w:num w:numId="20">
    <w:abstractNumId w:val="18"/>
  </w:num>
  <w:num w:numId="21">
    <w:abstractNumId w:val="15"/>
  </w:num>
  <w:num w:numId="22">
    <w:abstractNumId w:val="2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77F"/>
    <w:rsid w:val="000161A5"/>
    <w:rsid w:val="00065171"/>
    <w:rsid w:val="0012782D"/>
    <w:rsid w:val="0013493C"/>
    <w:rsid w:val="00170F4C"/>
    <w:rsid w:val="0020071D"/>
    <w:rsid w:val="0029597C"/>
    <w:rsid w:val="002D4908"/>
    <w:rsid w:val="0035043D"/>
    <w:rsid w:val="003E794F"/>
    <w:rsid w:val="004F17E8"/>
    <w:rsid w:val="00564F75"/>
    <w:rsid w:val="005E1FB6"/>
    <w:rsid w:val="005F125D"/>
    <w:rsid w:val="005F12B6"/>
    <w:rsid w:val="0063463A"/>
    <w:rsid w:val="00640394"/>
    <w:rsid w:val="00696CDC"/>
    <w:rsid w:val="006C688D"/>
    <w:rsid w:val="00700416"/>
    <w:rsid w:val="00723089"/>
    <w:rsid w:val="00784A7B"/>
    <w:rsid w:val="007C4ACE"/>
    <w:rsid w:val="00916B25"/>
    <w:rsid w:val="00A71DCB"/>
    <w:rsid w:val="00B00CBE"/>
    <w:rsid w:val="00B40C19"/>
    <w:rsid w:val="00BC6CAF"/>
    <w:rsid w:val="00C633ED"/>
    <w:rsid w:val="00D75303"/>
    <w:rsid w:val="00F0677F"/>
    <w:rsid w:val="00F42B54"/>
    <w:rsid w:val="00F81B18"/>
    <w:rsid w:val="00F9508F"/>
    <w:rsid w:val="00FC2566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8A33"/>
  <w15:chartTrackingRefBased/>
  <w15:docId w15:val="{48E2C335-853D-4B51-B303-C39150DD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2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C256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4">
    <w:name w:val="Title"/>
    <w:basedOn w:val="a"/>
    <w:link w:val="a5"/>
    <w:qFormat/>
    <w:rsid w:val="00FC2566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FC256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No Spacing"/>
    <w:link w:val="a7"/>
    <w:uiPriority w:val="1"/>
    <w:qFormat/>
    <w:rsid w:val="00FC256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161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161A5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0161A5"/>
  </w:style>
  <w:style w:type="character" w:customStyle="1" w:styleId="c0">
    <w:name w:val="c0"/>
    <w:rsid w:val="000161A5"/>
  </w:style>
  <w:style w:type="paragraph" w:customStyle="1" w:styleId="c22">
    <w:name w:val="c22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3">
    <w:name w:val="c53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7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303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20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3439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</cp:lastModifiedBy>
  <cp:revision>21</cp:revision>
  <cp:lastPrinted>2023-02-07T07:30:00Z</cp:lastPrinted>
  <dcterms:created xsi:type="dcterms:W3CDTF">2018-10-03T17:02:00Z</dcterms:created>
  <dcterms:modified xsi:type="dcterms:W3CDTF">2023-10-19T18:02:00Z</dcterms:modified>
</cp:coreProperties>
</file>